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F6" w:rsidRPr="00D34233" w:rsidRDefault="00546AF6" w:rsidP="00546AF6">
      <w:pPr>
        <w:widowControl w:val="0"/>
        <w:jc w:val="center"/>
        <w:rPr>
          <w:sz w:val="28"/>
          <w:szCs w:val="28"/>
        </w:rPr>
      </w:pPr>
      <w:r w:rsidRPr="00D34233">
        <w:rPr>
          <w:sz w:val="28"/>
          <w:szCs w:val="28"/>
        </w:rPr>
        <w:t xml:space="preserve">Муниципальное бюджетное образовательное учреждение </w:t>
      </w:r>
    </w:p>
    <w:p w:rsidR="00546AF6" w:rsidRPr="00D34233" w:rsidRDefault="00546AF6" w:rsidP="00546AF6">
      <w:pPr>
        <w:widowControl w:val="0"/>
        <w:jc w:val="center"/>
        <w:rPr>
          <w:sz w:val="28"/>
          <w:szCs w:val="28"/>
        </w:rPr>
      </w:pPr>
      <w:r w:rsidRPr="00D34233">
        <w:rPr>
          <w:sz w:val="28"/>
          <w:szCs w:val="28"/>
        </w:rPr>
        <w:t xml:space="preserve">города Королёва Московской области </w:t>
      </w:r>
    </w:p>
    <w:p w:rsidR="00546AF6" w:rsidRPr="00D34233" w:rsidRDefault="00546AF6" w:rsidP="00546AF6">
      <w:pPr>
        <w:widowControl w:val="0"/>
        <w:jc w:val="center"/>
        <w:rPr>
          <w:sz w:val="28"/>
          <w:szCs w:val="28"/>
        </w:rPr>
      </w:pPr>
      <w:r w:rsidRPr="00D34233">
        <w:rPr>
          <w:sz w:val="28"/>
          <w:szCs w:val="28"/>
        </w:rPr>
        <w:t>средняя общеобразовательная школа № 16</w:t>
      </w:r>
    </w:p>
    <w:p w:rsidR="00546AF6" w:rsidRPr="00D34233" w:rsidRDefault="00546AF6" w:rsidP="00546AF6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546AF6" w:rsidRPr="00D34233" w:rsidRDefault="00546AF6" w:rsidP="00546AF6">
      <w:pPr>
        <w:shd w:val="clear" w:color="auto" w:fill="FFFFFF"/>
        <w:ind w:left="5387"/>
        <w:jc w:val="center"/>
        <w:rPr>
          <w:color w:val="000000"/>
          <w:sz w:val="28"/>
          <w:szCs w:val="28"/>
        </w:rPr>
      </w:pPr>
    </w:p>
    <w:p w:rsidR="00546AF6" w:rsidRPr="00D34233" w:rsidRDefault="00546AF6" w:rsidP="00546AF6">
      <w:pPr>
        <w:shd w:val="clear" w:color="auto" w:fill="FFFFFF"/>
        <w:ind w:left="5387"/>
        <w:jc w:val="center"/>
        <w:rPr>
          <w:color w:val="000000"/>
          <w:sz w:val="28"/>
          <w:szCs w:val="28"/>
        </w:rPr>
      </w:pPr>
      <w:r w:rsidRPr="00D34233">
        <w:rPr>
          <w:color w:val="000000"/>
          <w:sz w:val="28"/>
          <w:szCs w:val="28"/>
        </w:rPr>
        <w:t>УТВЕРЖДЕНО</w:t>
      </w:r>
    </w:p>
    <w:p w:rsidR="00546AF6" w:rsidRPr="00D34233" w:rsidRDefault="00546AF6" w:rsidP="00546AF6">
      <w:pPr>
        <w:shd w:val="clear" w:color="auto" w:fill="FFFFFF"/>
        <w:ind w:left="5387"/>
        <w:jc w:val="center"/>
        <w:rPr>
          <w:color w:val="000000"/>
          <w:sz w:val="28"/>
          <w:szCs w:val="28"/>
        </w:rPr>
      </w:pPr>
      <w:r w:rsidRPr="00D34233">
        <w:rPr>
          <w:color w:val="000000"/>
          <w:sz w:val="28"/>
          <w:szCs w:val="28"/>
        </w:rPr>
        <w:t xml:space="preserve">решением педагогического совета </w:t>
      </w:r>
    </w:p>
    <w:p w:rsidR="00546AF6" w:rsidRPr="00D34233" w:rsidRDefault="00546AF6" w:rsidP="00546AF6">
      <w:pPr>
        <w:shd w:val="clear" w:color="auto" w:fill="FFFFFF"/>
        <w:ind w:left="5387"/>
        <w:jc w:val="center"/>
        <w:rPr>
          <w:color w:val="000000"/>
          <w:sz w:val="28"/>
          <w:szCs w:val="28"/>
        </w:rPr>
      </w:pPr>
      <w:r w:rsidRPr="00D34233">
        <w:rPr>
          <w:color w:val="000000"/>
          <w:sz w:val="28"/>
          <w:szCs w:val="28"/>
        </w:rPr>
        <w:t>от 28.08.2014 года протокол № 6</w:t>
      </w:r>
    </w:p>
    <w:p w:rsidR="00546AF6" w:rsidRPr="00D34233" w:rsidRDefault="00546AF6" w:rsidP="00546AF6">
      <w:pPr>
        <w:shd w:val="clear" w:color="auto" w:fill="FFFFFF"/>
        <w:ind w:left="5387"/>
        <w:jc w:val="center"/>
        <w:rPr>
          <w:sz w:val="28"/>
          <w:szCs w:val="28"/>
        </w:rPr>
      </w:pPr>
      <w:r w:rsidRPr="00D34233">
        <w:rPr>
          <w:color w:val="000000"/>
          <w:sz w:val="28"/>
          <w:szCs w:val="28"/>
        </w:rPr>
        <w:t xml:space="preserve">приказ № ____ </w:t>
      </w:r>
      <w:proofErr w:type="gramStart"/>
      <w:r w:rsidRPr="00D34233">
        <w:rPr>
          <w:color w:val="000000"/>
          <w:sz w:val="28"/>
          <w:szCs w:val="28"/>
        </w:rPr>
        <w:t>от</w:t>
      </w:r>
      <w:proofErr w:type="gramEnd"/>
      <w:r w:rsidRPr="00D34233">
        <w:rPr>
          <w:color w:val="000000"/>
          <w:sz w:val="28"/>
          <w:szCs w:val="28"/>
        </w:rPr>
        <w:t xml:space="preserve"> _________________</w:t>
      </w:r>
    </w:p>
    <w:p w:rsidR="00546AF6" w:rsidRPr="00D34233" w:rsidRDefault="00546AF6" w:rsidP="00546AF6">
      <w:pPr>
        <w:shd w:val="clear" w:color="auto" w:fill="FFFFFF"/>
        <w:ind w:left="5387"/>
        <w:jc w:val="center"/>
        <w:rPr>
          <w:color w:val="000000"/>
          <w:sz w:val="28"/>
          <w:szCs w:val="28"/>
        </w:rPr>
      </w:pPr>
      <w:r w:rsidRPr="00D34233">
        <w:rPr>
          <w:color w:val="000000"/>
          <w:sz w:val="28"/>
          <w:szCs w:val="28"/>
        </w:rPr>
        <w:t xml:space="preserve">Директор _______     </w:t>
      </w:r>
      <w:proofErr w:type="spellStart"/>
      <w:r w:rsidRPr="00D34233">
        <w:rPr>
          <w:color w:val="000000"/>
          <w:sz w:val="28"/>
          <w:szCs w:val="28"/>
        </w:rPr>
        <w:t>Л.А.Боева</w:t>
      </w:r>
      <w:proofErr w:type="spellEnd"/>
    </w:p>
    <w:p w:rsidR="00546AF6" w:rsidRPr="00D34233" w:rsidRDefault="00546AF6" w:rsidP="00546AF6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546AF6" w:rsidRDefault="00546AF6" w:rsidP="00546AF6">
      <w:pPr>
        <w:keepNext/>
        <w:snapToGrid w:val="0"/>
        <w:jc w:val="center"/>
        <w:outlineLvl w:val="2"/>
        <w:rPr>
          <w:b/>
          <w:sz w:val="28"/>
          <w:szCs w:val="28"/>
        </w:rPr>
      </w:pPr>
    </w:p>
    <w:p w:rsidR="00546AF6" w:rsidRDefault="00546AF6" w:rsidP="00546AF6">
      <w:pPr>
        <w:keepNext/>
        <w:snapToGrid w:val="0"/>
        <w:jc w:val="center"/>
        <w:outlineLvl w:val="2"/>
        <w:rPr>
          <w:b/>
          <w:sz w:val="28"/>
          <w:szCs w:val="28"/>
        </w:rPr>
      </w:pPr>
    </w:p>
    <w:p w:rsidR="00546AF6" w:rsidRDefault="00546AF6" w:rsidP="00546AF6">
      <w:pPr>
        <w:keepNext/>
        <w:snapToGrid w:val="0"/>
        <w:jc w:val="center"/>
        <w:outlineLvl w:val="2"/>
        <w:rPr>
          <w:b/>
          <w:sz w:val="28"/>
          <w:szCs w:val="28"/>
        </w:rPr>
      </w:pPr>
    </w:p>
    <w:p w:rsidR="00546AF6" w:rsidRPr="00D34233" w:rsidRDefault="00546AF6" w:rsidP="00546AF6">
      <w:pPr>
        <w:keepNext/>
        <w:snapToGrid w:val="0"/>
        <w:jc w:val="center"/>
        <w:outlineLvl w:val="2"/>
        <w:rPr>
          <w:b/>
          <w:sz w:val="28"/>
          <w:szCs w:val="28"/>
        </w:rPr>
      </w:pPr>
    </w:p>
    <w:p w:rsidR="00546AF6" w:rsidRDefault="00546AF6" w:rsidP="00546AF6">
      <w:pPr>
        <w:keepNext/>
        <w:snapToGrid w:val="0"/>
        <w:jc w:val="center"/>
        <w:outlineLvl w:val="2"/>
        <w:rPr>
          <w:b/>
          <w:sz w:val="28"/>
          <w:szCs w:val="28"/>
        </w:rPr>
      </w:pPr>
      <w:r w:rsidRPr="00D34233">
        <w:rPr>
          <w:b/>
          <w:sz w:val="28"/>
          <w:szCs w:val="28"/>
        </w:rPr>
        <w:t>РАБОЧАЯ  ПРОГРАММА</w:t>
      </w:r>
    </w:p>
    <w:p w:rsidR="00546AF6" w:rsidRPr="00D34233" w:rsidRDefault="00546AF6" w:rsidP="00546AF6">
      <w:pPr>
        <w:keepNext/>
        <w:snapToGri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по основам безопасности жизнедеятельности</w:t>
      </w:r>
    </w:p>
    <w:p w:rsidR="00546AF6" w:rsidRPr="00D34233" w:rsidRDefault="00546AF6" w:rsidP="00546AF6">
      <w:pPr>
        <w:rPr>
          <w:sz w:val="28"/>
          <w:szCs w:val="28"/>
        </w:rPr>
      </w:pPr>
      <w:r w:rsidRPr="00D34233">
        <w:rPr>
          <w:sz w:val="28"/>
          <w:szCs w:val="28"/>
        </w:rPr>
        <w:t xml:space="preserve">Уровень образования: </w:t>
      </w:r>
      <w:r>
        <w:rPr>
          <w:sz w:val="28"/>
          <w:szCs w:val="28"/>
        </w:rPr>
        <w:t>среднее</w:t>
      </w:r>
      <w:r w:rsidRPr="00D34233">
        <w:rPr>
          <w:sz w:val="28"/>
          <w:szCs w:val="28"/>
        </w:rPr>
        <w:t xml:space="preserve"> общее образование, </w:t>
      </w:r>
      <w:proofErr w:type="gramStart"/>
      <w:r w:rsidRPr="00D34233">
        <w:rPr>
          <w:sz w:val="28"/>
          <w:szCs w:val="28"/>
        </w:rPr>
        <w:t>10</w:t>
      </w:r>
      <w:proofErr w:type="gramEnd"/>
      <w:r w:rsidRPr="00D34233">
        <w:rPr>
          <w:sz w:val="28"/>
          <w:szCs w:val="28"/>
        </w:rPr>
        <w:t xml:space="preserve"> а класс</w:t>
      </w:r>
    </w:p>
    <w:p w:rsidR="00546AF6" w:rsidRPr="00D34233" w:rsidRDefault="00546AF6" w:rsidP="00546AF6">
      <w:pPr>
        <w:rPr>
          <w:sz w:val="28"/>
          <w:szCs w:val="28"/>
        </w:rPr>
      </w:pPr>
    </w:p>
    <w:p w:rsidR="00546AF6" w:rsidRPr="00D34233" w:rsidRDefault="00546AF6" w:rsidP="00546AF6">
      <w:pPr>
        <w:rPr>
          <w:sz w:val="28"/>
          <w:szCs w:val="28"/>
        </w:rPr>
      </w:pPr>
      <w:r w:rsidRPr="00D34233">
        <w:rPr>
          <w:sz w:val="28"/>
          <w:szCs w:val="28"/>
        </w:rPr>
        <w:t xml:space="preserve">Количество часов: </w:t>
      </w:r>
      <w:r>
        <w:rPr>
          <w:sz w:val="28"/>
          <w:szCs w:val="28"/>
        </w:rPr>
        <w:t>1</w:t>
      </w:r>
      <w:r w:rsidRPr="00D34233">
        <w:rPr>
          <w:sz w:val="28"/>
          <w:szCs w:val="28"/>
        </w:rPr>
        <w:t xml:space="preserve"> час в неделю (</w:t>
      </w:r>
      <w:r>
        <w:rPr>
          <w:sz w:val="28"/>
          <w:szCs w:val="28"/>
        </w:rPr>
        <w:t>34</w:t>
      </w:r>
      <w:r w:rsidRPr="00D34233">
        <w:rPr>
          <w:sz w:val="28"/>
          <w:szCs w:val="28"/>
        </w:rPr>
        <w:t xml:space="preserve"> часа в год).</w:t>
      </w:r>
    </w:p>
    <w:p w:rsidR="00546AF6" w:rsidRPr="00D34233" w:rsidRDefault="00546AF6" w:rsidP="00546AF6">
      <w:pPr>
        <w:rPr>
          <w:sz w:val="28"/>
          <w:szCs w:val="28"/>
        </w:rPr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  <w:r w:rsidRPr="00D34233">
        <w:rPr>
          <w:color w:val="000000"/>
          <w:sz w:val="28"/>
          <w:szCs w:val="28"/>
        </w:rPr>
        <w:t xml:space="preserve">Учитель:   </w:t>
      </w:r>
      <w:r>
        <w:rPr>
          <w:color w:val="000000"/>
          <w:sz w:val="28"/>
          <w:szCs w:val="28"/>
        </w:rPr>
        <w:t>Гаврилов Сергей Федорович</w:t>
      </w: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  <w:spacing w:after="18"/>
        <w:rPr>
          <w:sz w:val="12"/>
          <w:szCs w:val="12"/>
        </w:rPr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  <w:spacing w:after="4"/>
        <w:rPr>
          <w:sz w:val="16"/>
          <w:szCs w:val="16"/>
        </w:rPr>
      </w:pPr>
    </w:p>
    <w:p w:rsidR="00546AF6" w:rsidRPr="00D34233" w:rsidRDefault="00546AF6" w:rsidP="00546AF6">
      <w:pPr>
        <w:widowControl w:val="0"/>
        <w:autoSpaceDE w:val="0"/>
        <w:autoSpaceDN w:val="0"/>
        <w:adjustRightInd w:val="0"/>
        <w:ind w:left="3832" w:right="-20"/>
      </w:pPr>
      <w:r w:rsidRPr="00D34233">
        <w:rPr>
          <w:sz w:val="28"/>
          <w:szCs w:val="28"/>
        </w:rPr>
        <w:t xml:space="preserve">г. Королев </w:t>
      </w:r>
      <w:r w:rsidRPr="00D34233">
        <w:rPr>
          <w:spacing w:val="-1"/>
          <w:sz w:val="28"/>
          <w:szCs w:val="28"/>
        </w:rPr>
        <w:t>-2</w:t>
      </w:r>
      <w:r w:rsidRPr="00D34233">
        <w:rPr>
          <w:sz w:val="28"/>
          <w:szCs w:val="28"/>
        </w:rPr>
        <w:t>0</w:t>
      </w:r>
      <w:r w:rsidRPr="00D34233">
        <w:rPr>
          <w:spacing w:val="-1"/>
          <w:sz w:val="28"/>
          <w:szCs w:val="28"/>
        </w:rPr>
        <w:t>1</w:t>
      </w:r>
      <w:r w:rsidRPr="00D34233">
        <w:rPr>
          <w:sz w:val="28"/>
          <w:szCs w:val="28"/>
        </w:rPr>
        <w:t>4</w:t>
      </w:r>
    </w:p>
    <w:p w:rsidR="00546AF6" w:rsidRPr="00546AF6" w:rsidRDefault="00546AF6" w:rsidP="00546AF6">
      <w:pPr>
        <w:shd w:val="clear" w:color="auto" w:fill="FFFFFF"/>
        <w:jc w:val="center"/>
        <w:rPr>
          <w:b/>
          <w:sz w:val="22"/>
          <w:szCs w:val="22"/>
        </w:rPr>
      </w:pPr>
      <w:r>
        <w:rPr>
          <w:b/>
        </w:rPr>
        <w:br w:type="page"/>
      </w:r>
      <w:r w:rsidRPr="00546AF6">
        <w:rPr>
          <w:b/>
          <w:spacing w:val="-3"/>
          <w:sz w:val="22"/>
          <w:szCs w:val="22"/>
        </w:rPr>
        <w:lastRenderedPageBreak/>
        <w:t>ПОЯСНИТЕЛЬНАЯ ЗАПИСКА</w:t>
      </w:r>
    </w:p>
    <w:p w:rsidR="00546AF6" w:rsidRPr="006770A5" w:rsidRDefault="00546AF6" w:rsidP="00546AF6">
      <w:pPr>
        <w:shd w:val="clear" w:color="auto" w:fill="FFFFFF"/>
        <w:ind w:firstLine="350"/>
        <w:jc w:val="both"/>
        <w:rPr>
          <w:sz w:val="22"/>
          <w:szCs w:val="22"/>
        </w:rPr>
      </w:pPr>
      <w:r w:rsidRPr="006770A5">
        <w:rPr>
          <w:spacing w:val="-5"/>
          <w:sz w:val="22"/>
          <w:szCs w:val="22"/>
        </w:rPr>
        <w:t>Календарно-тематический план разработан на основе Примерной программы среднего (пол</w:t>
      </w:r>
      <w:r w:rsidRPr="006770A5">
        <w:rPr>
          <w:spacing w:val="-5"/>
          <w:sz w:val="22"/>
          <w:szCs w:val="22"/>
        </w:rPr>
        <w:softHyphen/>
        <w:t>ного) общего образования по ОБЖ, авторской программы по курсу «Основы безопасности жиз</w:t>
      </w:r>
      <w:r w:rsidRPr="006770A5">
        <w:rPr>
          <w:spacing w:val="-5"/>
          <w:sz w:val="22"/>
          <w:szCs w:val="22"/>
        </w:rPr>
        <w:softHyphen/>
      </w:r>
      <w:r w:rsidRPr="006770A5">
        <w:rPr>
          <w:sz w:val="22"/>
          <w:szCs w:val="22"/>
        </w:rPr>
        <w:t xml:space="preserve">недеятельности» для 10 класса общеобразовательных учреждений (авторы программы </w:t>
      </w:r>
      <w:proofErr w:type="gramStart"/>
      <w:r w:rsidRPr="006770A5">
        <w:rPr>
          <w:sz w:val="22"/>
          <w:szCs w:val="22"/>
        </w:rPr>
        <w:t>-</w:t>
      </w:r>
      <w:r w:rsidRPr="006770A5">
        <w:rPr>
          <w:spacing w:val="-2"/>
          <w:sz w:val="22"/>
          <w:szCs w:val="22"/>
        </w:rPr>
        <w:t>А</w:t>
      </w:r>
      <w:proofErr w:type="gramEnd"/>
      <w:r w:rsidRPr="006770A5">
        <w:rPr>
          <w:spacing w:val="-2"/>
          <w:sz w:val="22"/>
          <w:szCs w:val="22"/>
        </w:rPr>
        <w:t>. Т. Смирнов, Б. О. Хренн</w:t>
      </w:r>
      <w:r>
        <w:rPr>
          <w:spacing w:val="-2"/>
          <w:sz w:val="22"/>
          <w:szCs w:val="22"/>
        </w:rPr>
        <w:t>иков</w:t>
      </w:r>
      <w:r w:rsidRPr="006770A5">
        <w:rPr>
          <w:spacing w:val="-2"/>
          <w:sz w:val="22"/>
          <w:szCs w:val="22"/>
        </w:rPr>
        <w:t>), напечатанной в сборнике Про</w:t>
      </w:r>
      <w:r w:rsidRPr="006770A5">
        <w:rPr>
          <w:spacing w:val="-2"/>
          <w:sz w:val="22"/>
          <w:szCs w:val="22"/>
        </w:rPr>
        <w:softHyphen/>
      </w:r>
      <w:r w:rsidRPr="006770A5">
        <w:rPr>
          <w:spacing w:val="-4"/>
          <w:sz w:val="22"/>
          <w:szCs w:val="22"/>
        </w:rPr>
        <w:t>граммы общеобразовательных учреж</w:t>
      </w:r>
      <w:r>
        <w:rPr>
          <w:spacing w:val="-4"/>
          <w:sz w:val="22"/>
          <w:szCs w:val="22"/>
        </w:rPr>
        <w:t>дений. Основы безопасности. 10 класс</w:t>
      </w:r>
      <w:r w:rsidRPr="006770A5">
        <w:rPr>
          <w:spacing w:val="-4"/>
          <w:sz w:val="22"/>
          <w:szCs w:val="22"/>
        </w:rPr>
        <w:t>/ под общ</w:t>
      </w:r>
      <w:proofErr w:type="gramStart"/>
      <w:r w:rsidRPr="006770A5">
        <w:rPr>
          <w:spacing w:val="-4"/>
          <w:sz w:val="22"/>
          <w:szCs w:val="22"/>
        </w:rPr>
        <w:t>.</w:t>
      </w:r>
      <w:proofErr w:type="gramEnd"/>
      <w:r w:rsidRPr="006770A5">
        <w:rPr>
          <w:spacing w:val="-4"/>
          <w:sz w:val="22"/>
          <w:szCs w:val="22"/>
        </w:rPr>
        <w:t xml:space="preserve"> </w:t>
      </w:r>
      <w:proofErr w:type="gramStart"/>
      <w:r w:rsidRPr="006770A5">
        <w:rPr>
          <w:spacing w:val="-4"/>
          <w:sz w:val="22"/>
          <w:szCs w:val="22"/>
        </w:rPr>
        <w:t>р</w:t>
      </w:r>
      <w:proofErr w:type="gramEnd"/>
      <w:r w:rsidRPr="006770A5">
        <w:rPr>
          <w:spacing w:val="-4"/>
          <w:sz w:val="22"/>
          <w:szCs w:val="22"/>
        </w:rPr>
        <w:t>ед. А. Т. См</w:t>
      </w:r>
      <w:r>
        <w:rPr>
          <w:spacing w:val="-4"/>
          <w:sz w:val="22"/>
          <w:szCs w:val="22"/>
        </w:rPr>
        <w:t>ирнова. - М.</w:t>
      </w:r>
      <w:proofErr w:type="gramStart"/>
      <w:r>
        <w:rPr>
          <w:spacing w:val="-4"/>
          <w:sz w:val="22"/>
          <w:szCs w:val="22"/>
        </w:rPr>
        <w:t xml:space="preserve"> :</w:t>
      </w:r>
      <w:proofErr w:type="gramEnd"/>
      <w:r>
        <w:rPr>
          <w:spacing w:val="-4"/>
          <w:sz w:val="22"/>
          <w:szCs w:val="22"/>
        </w:rPr>
        <w:t xml:space="preserve"> Просвещение, 2012</w:t>
      </w:r>
      <w:r w:rsidRPr="006770A5">
        <w:rPr>
          <w:spacing w:val="-4"/>
          <w:sz w:val="22"/>
          <w:szCs w:val="22"/>
        </w:rPr>
        <w:t xml:space="preserve"> и в соответствии с федеральным компонентом Госу</w:t>
      </w:r>
      <w:r w:rsidRPr="006770A5">
        <w:rPr>
          <w:spacing w:val="-4"/>
          <w:sz w:val="22"/>
          <w:szCs w:val="22"/>
        </w:rPr>
        <w:softHyphen/>
      </w:r>
      <w:r w:rsidRPr="006770A5">
        <w:rPr>
          <w:sz w:val="22"/>
          <w:szCs w:val="22"/>
        </w:rPr>
        <w:t>дарственного стандарта среднего (полного) общего образования.</w:t>
      </w:r>
    </w:p>
    <w:p w:rsidR="00546AF6" w:rsidRPr="006770A5" w:rsidRDefault="00546AF6" w:rsidP="00546AF6">
      <w:pPr>
        <w:shd w:val="clear" w:color="auto" w:fill="FFFFFF"/>
        <w:ind w:firstLine="350"/>
        <w:jc w:val="both"/>
        <w:rPr>
          <w:sz w:val="22"/>
          <w:szCs w:val="22"/>
        </w:rPr>
      </w:pPr>
      <w:r w:rsidRPr="006770A5">
        <w:rPr>
          <w:spacing w:val="-2"/>
          <w:sz w:val="22"/>
          <w:szCs w:val="22"/>
        </w:rPr>
        <w:t xml:space="preserve">Тематическое планирование рассчитано на 35 учебных часа (1 час в неделю), в том числе </w:t>
      </w:r>
      <w:r w:rsidRPr="006770A5">
        <w:rPr>
          <w:sz w:val="22"/>
          <w:szCs w:val="22"/>
        </w:rPr>
        <w:t>на проведение практических работ - 3 часа, экскурсий - 1 час.</w:t>
      </w:r>
    </w:p>
    <w:p w:rsidR="00546AF6" w:rsidRPr="006770A5" w:rsidRDefault="00546AF6" w:rsidP="00546AF6">
      <w:pPr>
        <w:shd w:val="clear" w:color="auto" w:fill="FFFFFF"/>
        <w:rPr>
          <w:sz w:val="22"/>
          <w:szCs w:val="22"/>
        </w:rPr>
      </w:pPr>
      <w:r w:rsidRPr="006770A5">
        <w:rPr>
          <w:i/>
          <w:iCs/>
          <w:sz w:val="22"/>
          <w:szCs w:val="22"/>
        </w:rPr>
        <w:t>Учебно-методический компле</w:t>
      </w:r>
      <w:proofErr w:type="gramStart"/>
      <w:r w:rsidRPr="006770A5">
        <w:rPr>
          <w:i/>
          <w:iCs/>
          <w:sz w:val="22"/>
          <w:szCs w:val="22"/>
        </w:rPr>
        <w:t>кт вкл</w:t>
      </w:r>
      <w:proofErr w:type="gramEnd"/>
      <w:r w:rsidRPr="006770A5">
        <w:rPr>
          <w:i/>
          <w:iCs/>
          <w:sz w:val="22"/>
          <w:szCs w:val="22"/>
        </w:rPr>
        <w:t>ючает в себя:</w:t>
      </w:r>
    </w:p>
    <w:p w:rsidR="00546AF6" w:rsidRPr="006770A5" w:rsidRDefault="00546AF6" w:rsidP="00546AF6">
      <w:pPr>
        <w:shd w:val="clear" w:color="auto" w:fill="FFFFFF"/>
        <w:rPr>
          <w:sz w:val="22"/>
          <w:szCs w:val="22"/>
        </w:rPr>
      </w:pPr>
      <w:r w:rsidRPr="006770A5">
        <w:rPr>
          <w:i/>
          <w:iCs/>
          <w:spacing w:val="-8"/>
          <w:sz w:val="22"/>
          <w:szCs w:val="22"/>
        </w:rPr>
        <w:t>Учебник</w:t>
      </w:r>
    </w:p>
    <w:p w:rsidR="00546AF6" w:rsidRPr="006770A5" w:rsidRDefault="00546AF6" w:rsidP="00546AF6">
      <w:pPr>
        <w:shd w:val="clear" w:color="auto" w:fill="FFFFFF"/>
        <w:ind w:firstLine="346"/>
        <w:jc w:val="both"/>
        <w:rPr>
          <w:sz w:val="22"/>
          <w:szCs w:val="22"/>
        </w:rPr>
      </w:pPr>
      <w:r w:rsidRPr="006770A5">
        <w:rPr>
          <w:spacing w:val="-5"/>
          <w:sz w:val="22"/>
          <w:szCs w:val="22"/>
        </w:rPr>
        <w:t>Смирнов, А. Т. Основы безопасности жизнедеятельности</w:t>
      </w:r>
      <w:proofErr w:type="gramStart"/>
      <w:r w:rsidRPr="006770A5">
        <w:rPr>
          <w:spacing w:val="-5"/>
          <w:sz w:val="22"/>
          <w:szCs w:val="22"/>
        </w:rPr>
        <w:t xml:space="preserve"> :</w:t>
      </w:r>
      <w:proofErr w:type="gramEnd"/>
      <w:r w:rsidRPr="006770A5">
        <w:rPr>
          <w:spacing w:val="-5"/>
          <w:sz w:val="22"/>
          <w:szCs w:val="22"/>
        </w:rPr>
        <w:t xml:space="preserve"> учебник для учащихся 10 </w:t>
      </w:r>
      <w:proofErr w:type="spellStart"/>
      <w:r w:rsidRPr="006770A5">
        <w:rPr>
          <w:spacing w:val="-5"/>
          <w:sz w:val="22"/>
          <w:szCs w:val="22"/>
        </w:rPr>
        <w:t>кл</w:t>
      </w:r>
      <w:proofErr w:type="spellEnd"/>
      <w:r w:rsidRPr="006770A5">
        <w:rPr>
          <w:spacing w:val="-5"/>
          <w:sz w:val="22"/>
          <w:szCs w:val="22"/>
        </w:rPr>
        <w:t>. об</w:t>
      </w:r>
      <w:r w:rsidRPr="006770A5">
        <w:rPr>
          <w:spacing w:val="-5"/>
          <w:sz w:val="22"/>
          <w:szCs w:val="22"/>
        </w:rPr>
        <w:softHyphen/>
      </w:r>
      <w:r w:rsidRPr="006770A5">
        <w:rPr>
          <w:spacing w:val="-4"/>
          <w:sz w:val="22"/>
          <w:szCs w:val="22"/>
        </w:rPr>
        <w:t>щеобразовательных учреждений / А. Т. Сми</w:t>
      </w:r>
      <w:r>
        <w:rPr>
          <w:spacing w:val="-4"/>
          <w:sz w:val="22"/>
          <w:szCs w:val="22"/>
        </w:rPr>
        <w:t>рнов, Б.О. Хренников</w:t>
      </w:r>
      <w:r w:rsidRPr="006770A5">
        <w:rPr>
          <w:spacing w:val="-4"/>
          <w:sz w:val="22"/>
          <w:szCs w:val="22"/>
        </w:rPr>
        <w:t xml:space="preserve"> - М. : Просвеще</w:t>
      </w:r>
      <w:r w:rsidRPr="006770A5">
        <w:rPr>
          <w:spacing w:val="-4"/>
          <w:sz w:val="22"/>
          <w:szCs w:val="22"/>
        </w:rPr>
        <w:softHyphen/>
      </w:r>
      <w:r>
        <w:rPr>
          <w:sz w:val="22"/>
          <w:szCs w:val="22"/>
        </w:rPr>
        <w:t>ние, 2012</w:t>
      </w:r>
      <w:r w:rsidRPr="006770A5">
        <w:rPr>
          <w:sz w:val="22"/>
          <w:szCs w:val="22"/>
        </w:rPr>
        <w:t>.</w:t>
      </w:r>
    </w:p>
    <w:p w:rsidR="00546AF6" w:rsidRPr="006770A5" w:rsidRDefault="00546AF6" w:rsidP="00546AF6">
      <w:pPr>
        <w:shd w:val="clear" w:color="auto" w:fill="FFFFFF"/>
        <w:ind w:firstLine="346"/>
        <w:jc w:val="both"/>
        <w:rPr>
          <w:rFonts w:ascii="Arial" w:hAnsi="Arial" w:cs="Arial"/>
          <w:sz w:val="22"/>
          <w:szCs w:val="22"/>
        </w:rPr>
      </w:pPr>
      <w:r w:rsidRPr="006770A5">
        <w:rPr>
          <w:spacing w:val="-4"/>
          <w:sz w:val="22"/>
          <w:szCs w:val="22"/>
        </w:rPr>
        <w:t>В настоящем календарно-тематическом плане реализованы требования федеральных зако</w:t>
      </w:r>
      <w:r w:rsidRPr="006770A5">
        <w:rPr>
          <w:spacing w:val="-4"/>
          <w:sz w:val="22"/>
          <w:szCs w:val="22"/>
        </w:rPr>
        <w:softHyphen/>
      </w:r>
      <w:r w:rsidRPr="006770A5">
        <w:rPr>
          <w:spacing w:val="-5"/>
          <w:sz w:val="22"/>
          <w:szCs w:val="22"/>
        </w:rPr>
        <w:t>нов: «О защите населения и территорий от чрезвычайных ситуаций природного и техногенного характера», «Об охране окружающей природной среды», «О пожарной безопасности», «О граж</w:t>
      </w:r>
      <w:r w:rsidRPr="006770A5">
        <w:rPr>
          <w:spacing w:val="-5"/>
          <w:sz w:val="22"/>
          <w:szCs w:val="22"/>
        </w:rPr>
        <w:softHyphen/>
      </w:r>
      <w:r w:rsidRPr="006770A5">
        <w:rPr>
          <w:spacing w:val="-4"/>
          <w:sz w:val="22"/>
          <w:szCs w:val="22"/>
        </w:rPr>
        <w:t>данской обороне», «Об обороне», «О воинской обязанности и военной службе», «О безопасно</w:t>
      </w:r>
      <w:r w:rsidRPr="006770A5">
        <w:rPr>
          <w:spacing w:val="-4"/>
          <w:sz w:val="22"/>
          <w:szCs w:val="22"/>
        </w:rPr>
        <w:softHyphen/>
      </w:r>
      <w:r w:rsidRPr="006770A5">
        <w:rPr>
          <w:sz w:val="22"/>
          <w:szCs w:val="22"/>
        </w:rPr>
        <w:t>сти дорожного движения» и др.</w:t>
      </w:r>
    </w:p>
    <w:p w:rsidR="00546AF6" w:rsidRPr="006770A5" w:rsidRDefault="00546AF6" w:rsidP="00546AF6">
      <w:pPr>
        <w:shd w:val="clear" w:color="auto" w:fill="FFFFFF"/>
        <w:ind w:firstLine="360"/>
        <w:jc w:val="both"/>
        <w:rPr>
          <w:sz w:val="22"/>
          <w:szCs w:val="22"/>
        </w:rPr>
      </w:pPr>
      <w:r w:rsidRPr="006770A5">
        <w:rPr>
          <w:spacing w:val="-5"/>
          <w:sz w:val="22"/>
          <w:szCs w:val="22"/>
        </w:rPr>
        <w:t>Содержание программы выстроено по трем линиям: обеспечение личной безопасности и со</w:t>
      </w:r>
      <w:r w:rsidRPr="006770A5">
        <w:rPr>
          <w:spacing w:val="-5"/>
          <w:sz w:val="22"/>
          <w:szCs w:val="22"/>
        </w:rPr>
        <w:softHyphen/>
        <w:t>хранение здоровья; государственная система обеспечения безопасности населения; основы обо</w:t>
      </w:r>
      <w:r w:rsidRPr="006770A5">
        <w:rPr>
          <w:spacing w:val="-5"/>
          <w:sz w:val="22"/>
          <w:szCs w:val="22"/>
        </w:rPr>
        <w:softHyphen/>
      </w:r>
      <w:r w:rsidRPr="006770A5">
        <w:rPr>
          <w:sz w:val="22"/>
          <w:szCs w:val="22"/>
        </w:rPr>
        <w:t>роны государства и воинская обязанность.</w:t>
      </w:r>
    </w:p>
    <w:p w:rsidR="00546AF6" w:rsidRPr="006770A5" w:rsidRDefault="00546AF6" w:rsidP="00546AF6">
      <w:pPr>
        <w:shd w:val="clear" w:color="auto" w:fill="FFFFFF"/>
        <w:ind w:firstLine="355"/>
        <w:jc w:val="both"/>
        <w:rPr>
          <w:sz w:val="22"/>
          <w:szCs w:val="22"/>
        </w:rPr>
      </w:pPr>
      <w:r w:rsidRPr="006770A5">
        <w:rPr>
          <w:sz w:val="22"/>
          <w:szCs w:val="22"/>
        </w:rPr>
        <w:t xml:space="preserve">В содержание календарно-тематического планирования включен материал по изучению с </w:t>
      </w:r>
      <w:proofErr w:type="gramStart"/>
      <w:r w:rsidRPr="006770A5">
        <w:rPr>
          <w:sz w:val="22"/>
          <w:szCs w:val="22"/>
        </w:rPr>
        <w:t>обучающимися</w:t>
      </w:r>
      <w:proofErr w:type="gramEnd"/>
      <w:r w:rsidRPr="006770A5">
        <w:rPr>
          <w:sz w:val="22"/>
          <w:szCs w:val="22"/>
        </w:rPr>
        <w:t xml:space="preserve"> Правил дорожного движения.</w:t>
      </w:r>
    </w:p>
    <w:p w:rsidR="00546AF6" w:rsidRPr="006770A5" w:rsidRDefault="00546AF6" w:rsidP="00546AF6">
      <w:pPr>
        <w:shd w:val="clear" w:color="auto" w:fill="FFFFFF"/>
        <w:ind w:firstLine="346"/>
        <w:jc w:val="both"/>
        <w:rPr>
          <w:sz w:val="22"/>
          <w:szCs w:val="22"/>
        </w:rPr>
      </w:pPr>
      <w:r w:rsidRPr="006770A5">
        <w:rPr>
          <w:spacing w:val="-3"/>
          <w:sz w:val="22"/>
          <w:szCs w:val="22"/>
        </w:rPr>
        <w:t>Итоговый и промежуточный (в конце 1-го полугодия) контроль знаний обучающихся осу</w:t>
      </w:r>
      <w:r w:rsidRPr="006770A5">
        <w:rPr>
          <w:spacing w:val="-3"/>
          <w:sz w:val="22"/>
          <w:szCs w:val="22"/>
        </w:rPr>
        <w:softHyphen/>
      </w:r>
      <w:r w:rsidRPr="006770A5">
        <w:rPr>
          <w:sz w:val="22"/>
          <w:szCs w:val="22"/>
        </w:rPr>
        <w:t>ществляется в виде тестирования.</w:t>
      </w: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  <w:sectPr w:rsidR="00546AF6" w:rsidSect="00D236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6AF6" w:rsidRPr="00F053D5" w:rsidRDefault="00546AF6" w:rsidP="00546AF6">
      <w:pPr>
        <w:rPr>
          <w:sz w:val="22"/>
          <w:szCs w:val="22"/>
        </w:rPr>
      </w:pPr>
      <w:r w:rsidRPr="00F053D5">
        <w:rPr>
          <w:sz w:val="22"/>
          <w:szCs w:val="22"/>
        </w:rPr>
        <w:lastRenderedPageBreak/>
        <w:t>СОГЛАСОВАНО</w:t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  <w:t>Муниципальное бюджетное образовательное учреждение</w:t>
      </w:r>
    </w:p>
    <w:p w:rsidR="00546AF6" w:rsidRPr="00F053D5" w:rsidRDefault="00546AF6" w:rsidP="00546AF6">
      <w:pPr>
        <w:rPr>
          <w:sz w:val="22"/>
          <w:szCs w:val="22"/>
        </w:rPr>
      </w:pPr>
      <w:r w:rsidRPr="00F053D5">
        <w:rPr>
          <w:sz w:val="22"/>
          <w:szCs w:val="22"/>
        </w:rPr>
        <w:t>Зам. директора по УВР</w:t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  <w:t>города Королёва Московской области</w:t>
      </w:r>
    </w:p>
    <w:p w:rsidR="00546AF6" w:rsidRPr="00F053D5" w:rsidRDefault="00546AF6" w:rsidP="00546AF6">
      <w:pPr>
        <w:rPr>
          <w:sz w:val="22"/>
          <w:szCs w:val="22"/>
        </w:rPr>
      </w:pPr>
      <w:proofErr w:type="spellStart"/>
      <w:r w:rsidRPr="00F053D5">
        <w:rPr>
          <w:sz w:val="22"/>
          <w:szCs w:val="22"/>
        </w:rPr>
        <w:t>_____________Е.В.Вострецова</w:t>
      </w:r>
      <w:proofErr w:type="spellEnd"/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  <w:t>средняя общеобразовательная школа № 16</w:t>
      </w:r>
    </w:p>
    <w:p w:rsidR="00546AF6" w:rsidRPr="00F053D5" w:rsidRDefault="00546AF6" w:rsidP="00546AF6">
      <w:pPr>
        <w:rPr>
          <w:sz w:val="22"/>
          <w:szCs w:val="22"/>
        </w:rPr>
      </w:pPr>
      <w:r w:rsidRPr="00F053D5">
        <w:rPr>
          <w:sz w:val="22"/>
          <w:szCs w:val="22"/>
        </w:rPr>
        <w:t>«____»____________2014 года</w:t>
      </w:r>
    </w:p>
    <w:p w:rsidR="00546AF6" w:rsidRDefault="00546AF6" w:rsidP="00546AF6">
      <w:pPr>
        <w:jc w:val="center"/>
        <w:rPr>
          <w:sz w:val="28"/>
          <w:szCs w:val="28"/>
        </w:rPr>
      </w:pPr>
    </w:p>
    <w:p w:rsidR="00546AF6" w:rsidRPr="00546AF6" w:rsidRDefault="00546AF6" w:rsidP="00546AF6">
      <w:pPr>
        <w:jc w:val="center"/>
      </w:pPr>
      <w:r w:rsidRPr="00546AF6">
        <w:t>Календарно – тематическое планирование</w:t>
      </w:r>
    </w:p>
    <w:p w:rsidR="00546AF6" w:rsidRPr="00546AF6" w:rsidRDefault="00546AF6" w:rsidP="00546AF6">
      <w:pPr>
        <w:jc w:val="center"/>
      </w:pPr>
      <w:r w:rsidRPr="00546AF6">
        <w:t xml:space="preserve">по основам безопасности жизнедеятельности в </w:t>
      </w:r>
      <w:proofErr w:type="gramStart"/>
      <w:r w:rsidRPr="00546AF6">
        <w:t>10</w:t>
      </w:r>
      <w:proofErr w:type="gramEnd"/>
      <w:r w:rsidRPr="00546AF6">
        <w:t xml:space="preserve"> а классе</w:t>
      </w:r>
    </w:p>
    <w:p w:rsidR="00546AF6" w:rsidRPr="00546AF6" w:rsidRDefault="00546AF6" w:rsidP="00546AF6">
      <w:pPr>
        <w:jc w:val="center"/>
      </w:pPr>
      <w:r w:rsidRPr="00546AF6">
        <w:t>2014 – 2015 учебный год</w:t>
      </w:r>
    </w:p>
    <w:p w:rsidR="00546AF6" w:rsidRPr="00546AF6" w:rsidRDefault="00546AF6" w:rsidP="00546AF6">
      <w:r w:rsidRPr="00546AF6">
        <w:t>Учитель: Гаврилов С.Ф.</w:t>
      </w:r>
    </w:p>
    <w:p w:rsidR="00546AF6" w:rsidRPr="00546AF6" w:rsidRDefault="00546AF6" w:rsidP="00546AF6">
      <w:pPr>
        <w:shd w:val="clear" w:color="auto" w:fill="FFFFFF"/>
        <w:jc w:val="both"/>
      </w:pPr>
      <w:r w:rsidRPr="007F60A3">
        <w:rPr>
          <w:sz w:val="28"/>
          <w:szCs w:val="28"/>
        </w:rPr>
        <w:t xml:space="preserve">УМК: </w:t>
      </w:r>
      <w:r w:rsidRPr="00546AF6">
        <w:rPr>
          <w:spacing w:val="-5"/>
        </w:rPr>
        <w:t>Смирнов, А. Т. Основы безопасности жизнедеятельности</w:t>
      </w:r>
      <w:proofErr w:type="gramStart"/>
      <w:r w:rsidRPr="00546AF6">
        <w:rPr>
          <w:spacing w:val="-5"/>
        </w:rPr>
        <w:t xml:space="preserve"> :</w:t>
      </w:r>
      <w:proofErr w:type="gramEnd"/>
      <w:r w:rsidRPr="00546AF6">
        <w:rPr>
          <w:spacing w:val="-5"/>
        </w:rPr>
        <w:t xml:space="preserve"> учебник для учащихся 10 </w:t>
      </w:r>
      <w:proofErr w:type="spellStart"/>
      <w:r w:rsidRPr="00546AF6">
        <w:rPr>
          <w:spacing w:val="-5"/>
        </w:rPr>
        <w:t>кл</w:t>
      </w:r>
      <w:proofErr w:type="spellEnd"/>
      <w:r w:rsidRPr="00546AF6">
        <w:rPr>
          <w:spacing w:val="-5"/>
        </w:rPr>
        <w:t>. об</w:t>
      </w:r>
      <w:r w:rsidRPr="00546AF6">
        <w:rPr>
          <w:spacing w:val="-5"/>
        </w:rPr>
        <w:softHyphen/>
      </w:r>
      <w:r w:rsidRPr="00546AF6">
        <w:rPr>
          <w:spacing w:val="-4"/>
        </w:rPr>
        <w:t>щеобразовательных учреждений / А. Т. Смирнов, Б.О. Хренников - М. : Просвеще</w:t>
      </w:r>
      <w:r w:rsidRPr="00546AF6">
        <w:rPr>
          <w:spacing w:val="-4"/>
        </w:rPr>
        <w:softHyphen/>
      </w:r>
      <w:r w:rsidRPr="00546AF6">
        <w:t>ние, 2012.</w:t>
      </w:r>
    </w:p>
    <w:p w:rsidR="00546AF6" w:rsidRPr="00546AF6" w:rsidRDefault="00546AF6" w:rsidP="00546AF6">
      <w:pPr>
        <w:rPr>
          <w:sz w:val="22"/>
          <w:szCs w:val="22"/>
        </w:rPr>
      </w:pPr>
      <w:r w:rsidRPr="00546AF6">
        <w:rPr>
          <w:sz w:val="22"/>
          <w:szCs w:val="22"/>
        </w:rPr>
        <w:t xml:space="preserve">Часов в неделю: </w:t>
      </w:r>
      <w:r w:rsidRPr="00546AF6">
        <w:rPr>
          <w:b/>
          <w:sz w:val="22"/>
          <w:szCs w:val="22"/>
        </w:rPr>
        <w:t>1</w:t>
      </w:r>
    </w:p>
    <w:p w:rsidR="00546AF6" w:rsidRPr="00546AF6" w:rsidRDefault="00546AF6" w:rsidP="00546AF6">
      <w:pPr>
        <w:rPr>
          <w:b/>
          <w:sz w:val="22"/>
          <w:szCs w:val="22"/>
        </w:rPr>
      </w:pPr>
      <w:r w:rsidRPr="00546AF6">
        <w:rPr>
          <w:sz w:val="22"/>
          <w:szCs w:val="22"/>
        </w:rPr>
        <w:t>Всего:</w:t>
      </w:r>
      <w:r w:rsidRPr="00546AF6">
        <w:rPr>
          <w:b/>
          <w:sz w:val="22"/>
          <w:szCs w:val="22"/>
        </w:rPr>
        <w:t>34</w:t>
      </w: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Default="00546AF6" w:rsidP="00546AF6">
      <w:pPr>
        <w:shd w:val="clear" w:color="auto" w:fill="FFFFFF"/>
        <w:jc w:val="center"/>
        <w:rPr>
          <w:sz w:val="22"/>
          <w:szCs w:val="22"/>
        </w:rPr>
      </w:pPr>
    </w:p>
    <w:p w:rsidR="00546AF6" w:rsidRPr="006770A5" w:rsidRDefault="00546AF6" w:rsidP="00546AF6">
      <w:pPr>
        <w:shd w:val="clear" w:color="auto" w:fill="FFFFFF"/>
        <w:jc w:val="center"/>
        <w:rPr>
          <w:sz w:val="22"/>
          <w:szCs w:val="22"/>
        </w:rPr>
      </w:pPr>
      <w:r w:rsidRPr="006770A5">
        <w:rPr>
          <w:sz w:val="22"/>
          <w:szCs w:val="22"/>
        </w:rPr>
        <w:t>КАЛЕНДАРНО-ТЕМАТИЧЕСКОЕ ПЛАНИРОВАНИЕ 10 класс (35 часов)</w:t>
      </w:r>
    </w:p>
    <w:p w:rsidR="00546AF6" w:rsidRPr="006770A5" w:rsidRDefault="00546AF6" w:rsidP="00546AF6">
      <w:pPr>
        <w:rPr>
          <w:sz w:val="22"/>
          <w:szCs w:val="22"/>
        </w:rPr>
      </w:pPr>
    </w:p>
    <w:tbl>
      <w:tblPr>
        <w:tblW w:w="153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2"/>
        <w:gridCol w:w="1309"/>
        <w:gridCol w:w="116"/>
        <w:gridCol w:w="19"/>
        <w:gridCol w:w="418"/>
        <w:gridCol w:w="19"/>
        <w:gridCol w:w="137"/>
        <w:gridCol w:w="1116"/>
        <w:gridCol w:w="14"/>
        <w:gridCol w:w="2855"/>
        <w:gridCol w:w="14"/>
        <w:gridCol w:w="2822"/>
        <w:gridCol w:w="9"/>
        <w:gridCol w:w="1114"/>
        <w:gridCol w:w="19"/>
        <w:gridCol w:w="1961"/>
        <w:gridCol w:w="137"/>
        <w:gridCol w:w="1139"/>
        <w:gridCol w:w="567"/>
        <w:gridCol w:w="284"/>
        <w:gridCol w:w="425"/>
        <w:gridCol w:w="284"/>
      </w:tblGrid>
      <w:tr w:rsidR="00546AF6" w:rsidRPr="006770A5" w:rsidTr="00546AF6">
        <w:trPr>
          <w:trHeight w:hRule="exact" w:val="49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29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770A5">
              <w:rPr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6770A5">
              <w:rPr>
                <w:spacing w:val="-10"/>
                <w:sz w:val="22"/>
                <w:szCs w:val="22"/>
              </w:rPr>
              <w:t>/</w:t>
            </w:r>
            <w:proofErr w:type="spellStart"/>
            <w:r w:rsidRPr="006770A5">
              <w:rPr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Тема урока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Кол</w:t>
            </w:r>
            <w:proofErr w:type="gramStart"/>
            <w:r w:rsidRPr="006770A5">
              <w:rPr>
                <w:sz w:val="22"/>
                <w:szCs w:val="22"/>
              </w:rPr>
              <w:t>.</w:t>
            </w:r>
            <w:proofErr w:type="gramEnd"/>
            <w:r w:rsidRPr="006770A5">
              <w:rPr>
                <w:sz w:val="22"/>
                <w:szCs w:val="22"/>
              </w:rPr>
              <w:t xml:space="preserve"> </w:t>
            </w:r>
            <w:proofErr w:type="gramStart"/>
            <w:r w:rsidRPr="006770A5">
              <w:rPr>
                <w:sz w:val="22"/>
                <w:szCs w:val="22"/>
              </w:rPr>
              <w:t>ч</w:t>
            </w:r>
            <w:proofErr w:type="gramEnd"/>
            <w:r w:rsidRPr="006770A5">
              <w:rPr>
                <w:sz w:val="22"/>
                <w:szCs w:val="22"/>
              </w:rPr>
              <w:t>ас.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о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b/>
                <w:bCs/>
                <w:position w:val="6"/>
                <w:sz w:val="22"/>
                <w:szCs w:val="22"/>
              </w:rPr>
              <w:t>1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О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b/>
                <w:bCs/>
                <w:w w:val="74"/>
                <w:sz w:val="22"/>
                <w:szCs w:val="22"/>
              </w:rPr>
              <w:t>СО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Тип урока</w:t>
            </w: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Элементы содержания</w:t>
            </w:r>
          </w:p>
        </w:tc>
        <w:tc>
          <w:tcPr>
            <w:tcW w:w="283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Требования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к уровню подготовки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обучающихся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Вид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контроля.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7"/>
                <w:sz w:val="22"/>
                <w:szCs w:val="22"/>
              </w:rPr>
              <w:t>Измерители</w:t>
            </w:r>
          </w:p>
        </w:tc>
        <w:tc>
          <w:tcPr>
            <w:tcW w:w="20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Элементы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8"/>
                <w:sz w:val="22"/>
                <w:szCs w:val="22"/>
              </w:rPr>
              <w:t>дополнительного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содержания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6"/>
                <w:sz w:val="22"/>
                <w:szCs w:val="22"/>
              </w:rPr>
              <w:t xml:space="preserve">Домашнее </w:t>
            </w:r>
            <w:r w:rsidRPr="006770A5">
              <w:rPr>
                <w:sz w:val="22"/>
                <w:szCs w:val="22"/>
              </w:rPr>
              <w:t>задание</w:t>
            </w: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Дата </w:t>
            </w:r>
            <w:r w:rsidRPr="006770A5">
              <w:rPr>
                <w:spacing w:val="-13"/>
                <w:sz w:val="22"/>
                <w:szCs w:val="22"/>
              </w:rPr>
              <w:t>проведения</w:t>
            </w:r>
          </w:p>
        </w:tc>
      </w:tr>
      <w:tr w:rsidR="00546AF6" w:rsidRPr="006770A5" w:rsidTr="00546AF6">
        <w:trPr>
          <w:trHeight w:hRule="exact" w:val="912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</w:tc>
        <w:tc>
          <w:tcPr>
            <w:tcW w:w="28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</w:tc>
        <w:tc>
          <w:tcPr>
            <w:tcW w:w="28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содержания</w:t>
            </w:r>
          </w:p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pacing w:val="-20"/>
                <w:sz w:val="22"/>
                <w:szCs w:val="22"/>
              </w:rPr>
              <w:t>факт.</w:t>
            </w:r>
          </w:p>
        </w:tc>
      </w:tr>
      <w:tr w:rsidR="00546AF6" w:rsidRPr="006770A5" w:rsidTr="00546AF6">
        <w:trPr>
          <w:trHeight w:hRule="exact" w:val="221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546AF6" w:rsidRPr="006770A5" w:rsidTr="00546AF6">
        <w:trPr>
          <w:trHeight w:hRule="exact" w:val="893"/>
        </w:trPr>
        <w:tc>
          <w:tcPr>
            <w:tcW w:w="15310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Раздел 1</w:t>
            </w:r>
            <w:r>
              <w:rPr>
                <w:sz w:val="22"/>
                <w:szCs w:val="22"/>
              </w:rPr>
              <w:t xml:space="preserve"> </w:t>
            </w:r>
            <w:r w:rsidRPr="006770A5">
              <w:rPr>
                <w:sz w:val="22"/>
                <w:szCs w:val="22"/>
              </w:rPr>
              <w:t xml:space="preserve">Безопасность </w:t>
            </w:r>
            <w:r w:rsidRPr="006770A5">
              <w:rPr>
                <w:b/>
                <w:bCs/>
                <w:sz w:val="22"/>
                <w:szCs w:val="22"/>
              </w:rPr>
              <w:t xml:space="preserve">и </w:t>
            </w:r>
            <w:r w:rsidRPr="006770A5">
              <w:rPr>
                <w:sz w:val="22"/>
                <w:szCs w:val="22"/>
              </w:rPr>
              <w:t xml:space="preserve">защита человека </w:t>
            </w:r>
            <w:r w:rsidRPr="006770A5">
              <w:rPr>
                <w:b/>
                <w:bCs/>
                <w:sz w:val="22"/>
                <w:szCs w:val="22"/>
              </w:rPr>
              <w:t xml:space="preserve">в </w:t>
            </w:r>
            <w:r w:rsidRPr="006770A5">
              <w:rPr>
                <w:sz w:val="22"/>
                <w:szCs w:val="22"/>
              </w:rPr>
              <w:t xml:space="preserve">опасных чрезвычайных </w:t>
            </w:r>
            <w:r w:rsidRPr="006770A5">
              <w:rPr>
                <w:b/>
                <w:bCs/>
                <w:sz w:val="22"/>
                <w:szCs w:val="22"/>
              </w:rPr>
              <w:t>ситуациях (13 ч)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b/>
                <w:bCs/>
                <w:spacing w:val="-1"/>
                <w:sz w:val="22"/>
                <w:szCs w:val="22"/>
              </w:rPr>
              <w:t xml:space="preserve">Опасные и чрезвычайные ситуации, возникающие в повседневной жизни, </w:t>
            </w:r>
            <w:r w:rsidRPr="006770A5">
              <w:rPr>
                <w:spacing w:val="-1"/>
                <w:sz w:val="22"/>
                <w:szCs w:val="22"/>
              </w:rPr>
              <w:t xml:space="preserve">и </w:t>
            </w:r>
            <w:r w:rsidRPr="006770A5">
              <w:rPr>
                <w:b/>
                <w:bCs/>
                <w:spacing w:val="-1"/>
                <w:sz w:val="22"/>
                <w:szCs w:val="22"/>
              </w:rPr>
              <w:t>правила безопасного поведения (6 ч)</w:t>
            </w:r>
          </w:p>
        </w:tc>
      </w:tr>
      <w:tr w:rsidR="00546AF6" w:rsidRPr="006770A5" w:rsidTr="00546AF6">
        <w:trPr>
          <w:trHeight w:hRule="exact" w:val="3850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Правила поведения в условиях вынужден</w:t>
            </w:r>
            <w:r w:rsidRPr="006770A5">
              <w:rPr>
                <w:sz w:val="22"/>
                <w:szCs w:val="22"/>
              </w:rPr>
              <w:softHyphen/>
              <w:t>ного авто</w:t>
            </w:r>
            <w:r w:rsidRPr="006770A5">
              <w:rPr>
                <w:sz w:val="22"/>
                <w:szCs w:val="22"/>
              </w:rPr>
              <w:softHyphen/>
              <w:t>номного существо</w:t>
            </w:r>
            <w:r w:rsidRPr="006770A5">
              <w:rPr>
                <w:sz w:val="22"/>
                <w:szCs w:val="22"/>
              </w:rPr>
              <w:softHyphen/>
              <w:t>вания</w:t>
            </w:r>
          </w:p>
        </w:tc>
        <w:tc>
          <w:tcPr>
            <w:tcW w:w="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Урок изучения </w:t>
            </w:r>
            <w:r w:rsidRPr="006770A5">
              <w:rPr>
                <w:spacing w:val="-5"/>
                <w:sz w:val="22"/>
                <w:szCs w:val="22"/>
              </w:rPr>
              <w:t>и первично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pacing w:val="-3"/>
                <w:sz w:val="22"/>
                <w:szCs w:val="22"/>
              </w:rPr>
              <w:t xml:space="preserve">го </w:t>
            </w:r>
            <w:proofErr w:type="spellStart"/>
            <w:r w:rsidRPr="006770A5">
              <w:rPr>
                <w:spacing w:val="-3"/>
                <w:sz w:val="22"/>
                <w:szCs w:val="22"/>
              </w:rPr>
              <w:t>закрепле-</w:t>
            </w:r>
            <w:r w:rsidRPr="006770A5">
              <w:rPr>
                <w:spacing w:val="-5"/>
                <w:sz w:val="22"/>
                <w:szCs w:val="22"/>
              </w:rPr>
              <w:t>ления</w:t>
            </w:r>
            <w:proofErr w:type="spellEnd"/>
            <w:r w:rsidRPr="006770A5">
              <w:rPr>
                <w:spacing w:val="-5"/>
                <w:sz w:val="22"/>
                <w:szCs w:val="22"/>
              </w:rPr>
              <w:t xml:space="preserve"> новых </w:t>
            </w:r>
            <w:r w:rsidRPr="006770A5">
              <w:rPr>
                <w:sz w:val="22"/>
                <w:szCs w:val="22"/>
              </w:rPr>
              <w:t>знаний</w:t>
            </w: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Причины попадания чело</w:t>
            </w:r>
            <w:r w:rsidRPr="006770A5">
              <w:rPr>
                <w:sz w:val="22"/>
                <w:szCs w:val="22"/>
              </w:rPr>
              <w:softHyphen/>
              <w:t>века в условия вынужден</w:t>
            </w:r>
            <w:r w:rsidRPr="006770A5">
              <w:rPr>
                <w:sz w:val="22"/>
                <w:szCs w:val="22"/>
              </w:rPr>
              <w:softHyphen/>
              <w:t>ного автономного сущест</w:t>
            </w:r>
            <w:r w:rsidRPr="006770A5">
              <w:rPr>
                <w:sz w:val="22"/>
                <w:szCs w:val="22"/>
              </w:rPr>
              <w:softHyphen/>
              <w:t>вования. Меры профилак</w:t>
            </w:r>
            <w:r w:rsidRPr="006770A5">
              <w:rPr>
                <w:sz w:val="22"/>
                <w:szCs w:val="22"/>
              </w:rPr>
              <w:softHyphen/>
              <w:t>тики и подготовки к безо</w:t>
            </w:r>
            <w:r w:rsidRPr="006770A5">
              <w:rPr>
                <w:sz w:val="22"/>
                <w:szCs w:val="22"/>
              </w:rPr>
              <w:softHyphen/>
              <w:t>пасному поведению в ус</w:t>
            </w:r>
            <w:r w:rsidRPr="006770A5">
              <w:rPr>
                <w:sz w:val="22"/>
                <w:szCs w:val="22"/>
              </w:rPr>
              <w:softHyphen/>
              <w:t>ловиях автономного суще</w:t>
            </w:r>
            <w:r w:rsidRPr="006770A5">
              <w:rPr>
                <w:sz w:val="22"/>
                <w:szCs w:val="22"/>
              </w:rPr>
              <w:softHyphen/>
              <w:t>ствования. Правила ориен</w:t>
            </w:r>
            <w:r w:rsidRPr="006770A5">
              <w:rPr>
                <w:sz w:val="22"/>
                <w:szCs w:val="22"/>
              </w:rPr>
              <w:softHyphen/>
              <w:t>тирования на местности, движения по азимуту. Пра</w:t>
            </w:r>
            <w:r w:rsidRPr="006770A5">
              <w:rPr>
                <w:sz w:val="22"/>
                <w:szCs w:val="22"/>
              </w:rPr>
              <w:softHyphen/>
              <w:t xml:space="preserve">вила обеспечения водой, питанием. Оборудование </w:t>
            </w:r>
            <w:r w:rsidRPr="006770A5">
              <w:rPr>
                <w:spacing w:val="-5"/>
                <w:sz w:val="22"/>
                <w:szCs w:val="22"/>
              </w:rPr>
              <w:t xml:space="preserve">временного жилища, добыча </w:t>
            </w:r>
            <w:r w:rsidRPr="006770A5">
              <w:rPr>
                <w:sz w:val="22"/>
                <w:szCs w:val="22"/>
              </w:rPr>
              <w:t>огня</w:t>
            </w:r>
          </w:p>
        </w:tc>
        <w:tc>
          <w:tcPr>
            <w:tcW w:w="28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z w:val="22"/>
                <w:szCs w:val="22"/>
              </w:rPr>
              <w:t xml:space="preserve">Знать </w:t>
            </w:r>
            <w:r w:rsidRPr="006770A5">
              <w:rPr>
                <w:sz w:val="22"/>
                <w:szCs w:val="22"/>
              </w:rPr>
              <w:t>об основных опас</w:t>
            </w:r>
            <w:r w:rsidRPr="006770A5">
              <w:rPr>
                <w:sz w:val="22"/>
                <w:szCs w:val="22"/>
              </w:rPr>
              <w:softHyphen/>
              <w:t>ных ситуациях, возникаю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 xml:space="preserve">щих в повседневной жизни, </w:t>
            </w:r>
            <w:r w:rsidRPr="006770A5">
              <w:rPr>
                <w:sz w:val="22"/>
                <w:szCs w:val="22"/>
              </w:rPr>
              <w:t>и правилах поведения в них.</w:t>
            </w:r>
          </w:p>
          <w:p w:rsidR="00546AF6" w:rsidRPr="006770A5" w:rsidRDefault="00546AF6" w:rsidP="008163CF">
            <w:pPr>
              <w:shd w:val="clear" w:color="auto" w:fill="FFFFFF"/>
              <w:ind w:firstLine="24"/>
              <w:rPr>
                <w:sz w:val="22"/>
                <w:szCs w:val="22"/>
              </w:rPr>
            </w:pPr>
            <w:r w:rsidRPr="006770A5">
              <w:rPr>
                <w:i/>
                <w:iCs/>
                <w:sz w:val="22"/>
                <w:szCs w:val="22"/>
              </w:rPr>
              <w:t xml:space="preserve">Уметь </w:t>
            </w:r>
            <w:r w:rsidRPr="006770A5">
              <w:rPr>
                <w:sz w:val="22"/>
                <w:szCs w:val="22"/>
              </w:rPr>
              <w:t xml:space="preserve">назвать способы </w:t>
            </w:r>
            <w:r w:rsidRPr="006770A5">
              <w:rPr>
                <w:spacing w:val="-2"/>
                <w:sz w:val="22"/>
                <w:szCs w:val="22"/>
              </w:rPr>
              <w:t>ориентирования на местно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сти, подачи сигналов бед</w:t>
            </w:r>
            <w:r w:rsidRPr="006770A5">
              <w:rPr>
                <w:sz w:val="22"/>
                <w:szCs w:val="22"/>
              </w:rPr>
              <w:softHyphen/>
              <w:t xml:space="preserve">ствия и другие приемы обеспечения безопасности в случае автономного </w:t>
            </w:r>
            <w:r w:rsidRPr="006770A5">
              <w:rPr>
                <w:spacing w:val="-8"/>
                <w:sz w:val="22"/>
                <w:szCs w:val="22"/>
              </w:rPr>
              <w:t xml:space="preserve">существования в природных </w:t>
            </w:r>
            <w:r w:rsidRPr="006770A5">
              <w:rPr>
                <w:sz w:val="22"/>
                <w:szCs w:val="22"/>
              </w:rPr>
              <w:t>условиях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6770A5">
              <w:rPr>
                <w:b/>
                <w:bCs/>
                <w:spacing w:val="-2"/>
                <w:sz w:val="22"/>
                <w:szCs w:val="22"/>
              </w:rPr>
              <w:t>Практи</w:t>
            </w:r>
            <w:r w:rsidRPr="006770A5">
              <w:rPr>
                <w:b/>
                <w:bCs/>
                <w:spacing w:val="-2"/>
                <w:sz w:val="22"/>
                <w:szCs w:val="22"/>
              </w:rPr>
              <w:softHyphen/>
            </w:r>
            <w:r w:rsidRPr="006770A5">
              <w:rPr>
                <w:b/>
                <w:bCs/>
                <w:sz w:val="22"/>
                <w:szCs w:val="22"/>
              </w:rPr>
              <w:t>ческая работа</w:t>
            </w:r>
          </w:p>
          <w:p w:rsidR="00546AF6" w:rsidRPr="006770A5" w:rsidRDefault="00546AF6" w:rsidP="008163CF">
            <w:pPr>
              <w:shd w:val="clear" w:color="auto" w:fill="FFFFFF"/>
              <w:ind w:hanging="5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>«Ориен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 xml:space="preserve">тирование </w:t>
            </w:r>
            <w:r w:rsidRPr="006770A5">
              <w:rPr>
                <w:spacing w:val="-1"/>
                <w:sz w:val="22"/>
                <w:szCs w:val="22"/>
              </w:rPr>
              <w:t>на мест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ности» (20 мин)</w:t>
            </w:r>
          </w:p>
        </w:tc>
        <w:tc>
          <w:tcPr>
            <w:tcW w:w="2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hanging="19"/>
              <w:rPr>
                <w:sz w:val="22"/>
                <w:szCs w:val="22"/>
              </w:rPr>
            </w:pPr>
            <w:r w:rsidRPr="006770A5">
              <w:rPr>
                <w:spacing w:val="-3"/>
                <w:sz w:val="22"/>
                <w:szCs w:val="22"/>
              </w:rPr>
              <w:t xml:space="preserve">Цели и задачи </w:t>
            </w:r>
            <w:r w:rsidRPr="006770A5">
              <w:rPr>
                <w:sz w:val="22"/>
                <w:szCs w:val="22"/>
              </w:rPr>
              <w:t xml:space="preserve">курса ОБЖ </w:t>
            </w:r>
            <w:r w:rsidRPr="006770A5">
              <w:rPr>
                <w:spacing w:val="-6"/>
                <w:sz w:val="22"/>
                <w:szCs w:val="22"/>
              </w:rPr>
              <w:t>текущем году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46AF6" w:rsidRPr="006770A5" w:rsidRDefault="00546AF6" w:rsidP="008163CF">
            <w:pPr>
              <w:shd w:val="clear" w:color="auto" w:fill="FFFFFF"/>
              <w:ind w:right="-1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546AF6">
        <w:trPr>
          <w:trHeight w:hRule="exact" w:val="2213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2</w:t>
            </w:r>
          </w:p>
        </w:tc>
        <w:tc>
          <w:tcPr>
            <w:tcW w:w="14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Правила поведения </w:t>
            </w:r>
            <w:r w:rsidRPr="006770A5">
              <w:rPr>
                <w:spacing w:val="-3"/>
                <w:sz w:val="22"/>
                <w:szCs w:val="22"/>
              </w:rPr>
              <w:t xml:space="preserve">в ситуациях </w:t>
            </w:r>
            <w:r w:rsidRPr="006770A5">
              <w:rPr>
                <w:sz w:val="22"/>
                <w:szCs w:val="22"/>
              </w:rPr>
              <w:t>кримино</w:t>
            </w:r>
            <w:r w:rsidRPr="006770A5">
              <w:rPr>
                <w:sz w:val="22"/>
                <w:szCs w:val="22"/>
              </w:rPr>
              <w:softHyphen/>
              <w:t>генного характера</w:t>
            </w:r>
          </w:p>
        </w:tc>
        <w:tc>
          <w:tcPr>
            <w:tcW w:w="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Комбини</w:t>
            </w:r>
            <w:r w:rsidRPr="006770A5">
              <w:rPr>
                <w:sz w:val="22"/>
                <w:szCs w:val="22"/>
              </w:rPr>
              <w:softHyphen/>
              <w:t>рованный</w:t>
            </w: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Возможные ситуации при встрече с незнакомцами на улице, в общественном транспорте, в обществен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4"/>
                <w:sz w:val="22"/>
                <w:szCs w:val="22"/>
              </w:rPr>
              <w:t xml:space="preserve">ном месте, в подъезде дома, </w:t>
            </w:r>
            <w:r w:rsidRPr="006770A5">
              <w:rPr>
                <w:sz w:val="22"/>
                <w:szCs w:val="22"/>
              </w:rPr>
              <w:t>в лифте. Правила безопас</w:t>
            </w:r>
            <w:r w:rsidRPr="006770A5">
              <w:rPr>
                <w:sz w:val="22"/>
                <w:szCs w:val="22"/>
              </w:rPr>
              <w:softHyphen/>
              <w:t>ного поведения в местах</w:t>
            </w:r>
          </w:p>
        </w:tc>
        <w:tc>
          <w:tcPr>
            <w:tcW w:w="28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 w:rsidRPr="006770A5">
              <w:rPr>
                <w:spacing w:val="-2"/>
                <w:sz w:val="22"/>
                <w:szCs w:val="22"/>
              </w:rPr>
              <w:t xml:space="preserve">правила поведения в </w:t>
            </w:r>
            <w:proofErr w:type="gramStart"/>
            <w:r w:rsidRPr="006770A5">
              <w:rPr>
                <w:spacing w:val="-3"/>
                <w:sz w:val="22"/>
                <w:szCs w:val="22"/>
              </w:rPr>
              <w:t>криминогенных ситуациях</w:t>
            </w:r>
            <w:proofErr w:type="gramEnd"/>
            <w:r w:rsidRPr="006770A5">
              <w:rPr>
                <w:spacing w:val="-3"/>
                <w:sz w:val="22"/>
                <w:szCs w:val="22"/>
              </w:rPr>
              <w:t xml:space="preserve">. </w:t>
            </w:r>
            <w:r w:rsidRPr="006770A5">
              <w:rPr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6770A5">
              <w:rPr>
                <w:spacing w:val="-1"/>
                <w:sz w:val="22"/>
                <w:szCs w:val="22"/>
              </w:rPr>
              <w:t>объяснить элемен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>тарные способы самозащи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ты, применяемые в кон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"/>
                <w:sz w:val="22"/>
                <w:szCs w:val="22"/>
              </w:rPr>
              <w:t>кретной ситуации крими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ногенного характера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6770A5">
              <w:rPr>
                <w:spacing w:val="-3"/>
                <w:sz w:val="22"/>
                <w:szCs w:val="22"/>
              </w:rPr>
              <w:t>Решение ситуаци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онных задач</w:t>
            </w:r>
          </w:p>
        </w:tc>
        <w:tc>
          <w:tcPr>
            <w:tcW w:w="2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14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Терроризм: основные понятия и признаки. Правовые основы борь</w:t>
            </w:r>
            <w:r w:rsidRPr="006770A5">
              <w:rPr>
                <w:sz w:val="22"/>
                <w:szCs w:val="22"/>
              </w:rPr>
              <w:softHyphen/>
              <w:t>бы с терро</w:t>
            </w:r>
            <w:r w:rsidRPr="006770A5">
              <w:rPr>
                <w:sz w:val="22"/>
                <w:szCs w:val="22"/>
              </w:rPr>
              <w:softHyphen/>
              <w:t>ризмом.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§1.2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546AF6">
        <w:tblPrEx>
          <w:tblLook w:val="04A0"/>
        </w:tblPrEx>
        <w:trPr>
          <w:gridAfter w:val="1"/>
          <w:wAfter w:w="284" w:type="dxa"/>
          <w:trHeight w:hRule="exact" w:val="389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4"/>
                <w:sz w:val="22"/>
                <w:szCs w:val="22"/>
              </w:rPr>
              <w:t>с повышенной криминоген</w:t>
            </w:r>
            <w:r w:rsidRPr="006770A5">
              <w:rPr>
                <w:spacing w:val="-14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 xml:space="preserve">ной опасностью: на рынке, </w:t>
            </w:r>
            <w:r w:rsidRPr="006770A5">
              <w:rPr>
                <w:spacing w:val="-16"/>
                <w:sz w:val="22"/>
                <w:szCs w:val="22"/>
              </w:rPr>
              <w:t>на стадионе, на вокзале и т. д.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5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5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7"/>
                <w:sz w:val="22"/>
                <w:szCs w:val="22"/>
              </w:rPr>
              <w:t xml:space="preserve">ные навыки </w:t>
            </w:r>
            <w:r w:rsidRPr="006770A5">
              <w:rPr>
                <w:spacing w:val="-7"/>
                <w:sz w:val="22"/>
                <w:szCs w:val="22"/>
              </w:rPr>
              <w:t xml:space="preserve">безопасного </w:t>
            </w:r>
            <w:r w:rsidRPr="006770A5">
              <w:rPr>
                <w:spacing w:val="-12"/>
                <w:sz w:val="22"/>
                <w:szCs w:val="22"/>
              </w:rPr>
              <w:t>поведения и приемы само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защиты в зонах кримино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генной опасности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4"/>
              <w:rPr>
                <w:sz w:val="22"/>
                <w:szCs w:val="22"/>
              </w:rPr>
            </w:pPr>
            <w:r w:rsidRPr="006770A5">
              <w:rPr>
                <w:spacing w:val="-16"/>
                <w:sz w:val="22"/>
                <w:szCs w:val="22"/>
              </w:rPr>
              <w:t xml:space="preserve">Особенности </w:t>
            </w:r>
            <w:r w:rsidRPr="006770A5">
              <w:rPr>
                <w:spacing w:val="-17"/>
                <w:sz w:val="22"/>
                <w:szCs w:val="22"/>
              </w:rPr>
              <w:t>правового ре</w:t>
            </w:r>
            <w:r w:rsidRPr="006770A5">
              <w:rPr>
                <w:spacing w:val="-17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 xml:space="preserve">жима в зоне </w:t>
            </w:r>
            <w:r w:rsidRPr="006770A5">
              <w:rPr>
                <w:spacing w:val="-12"/>
                <w:sz w:val="22"/>
                <w:szCs w:val="22"/>
              </w:rPr>
              <w:t xml:space="preserve">проведения </w:t>
            </w:r>
            <w:proofErr w:type="spellStart"/>
            <w:r w:rsidRPr="006770A5">
              <w:rPr>
                <w:spacing w:val="-9"/>
                <w:sz w:val="22"/>
                <w:szCs w:val="22"/>
              </w:rPr>
              <w:t>контртерро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5"/>
                <w:sz w:val="22"/>
                <w:szCs w:val="22"/>
              </w:rPr>
              <w:t>ристической</w:t>
            </w:r>
            <w:proofErr w:type="spellEnd"/>
            <w:r w:rsidRPr="006770A5">
              <w:rPr>
                <w:spacing w:val="-15"/>
                <w:sz w:val="22"/>
                <w:szCs w:val="22"/>
              </w:rPr>
              <w:t xml:space="preserve"> </w:t>
            </w:r>
            <w:r w:rsidRPr="006770A5">
              <w:rPr>
                <w:sz w:val="22"/>
                <w:szCs w:val="22"/>
              </w:rPr>
              <w:t xml:space="preserve">операции. Основные </w:t>
            </w:r>
            <w:r w:rsidRPr="006770A5">
              <w:rPr>
                <w:spacing w:val="-11"/>
                <w:sz w:val="22"/>
                <w:szCs w:val="22"/>
              </w:rPr>
              <w:t>угрозы тер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>рористиче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ского харак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19"/>
                <w:sz w:val="22"/>
                <w:szCs w:val="22"/>
              </w:rPr>
              <w:t>тера для граж</w:t>
            </w:r>
            <w:r w:rsidRPr="006770A5">
              <w:rPr>
                <w:spacing w:val="-19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дан России. </w:t>
            </w:r>
            <w:r w:rsidRPr="006770A5">
              <w:rPr>
                <w:spacing w:val="-18"/>
                <w:sz w:val="22"/>
                <w:szCs w:val="22"/>
              </w:rPr>
              <w:t xml:space="preserve">Меры личной </w:t>
            </w:r>
            <w:r w:rsidRPr="006770A5">
              <w:rPr>
                <w:spacing w:val="-15"/>
                <w:sz w:val="22"/>
                <w:szCs w:val="22"/>
              </w:rPr>
              <w:t>безопасности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546AF6">
        <w:tblPrEx>
          <w:tblLook w:val="04A0"/>
        </w:tblPrEx>
        <w:trPr>
          <w:gridAfter w:val="1"/>
          <w:wAfter w:w="284" w:type="dxa"/>
          <w:trHeight w:hRule="exact" w:val="4939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3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Уголовная ответствен</w:t>
            </w:r>
            <w:r w:rsidRPr="006770A5">
              <w:rPr>
                <w:spacing w:val="-10"/>
                <w:sz w:val="22"/>
                <w:szCs w:val="22"/>
              </w:rPr>
              <w:softHyphen/>
              <w:t>ность несо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вершенно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летних</w:t>
            </w:r>
          </w:p>
        </w:tc>
        <w:tc>
          <w:tcPr>
            <w:tcW w:w="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Комбини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рованный</w:t>
            </w:r>
          </w:p>
        </w:tc>
        <w:tc>
          <w:tcPr>
            <w:tcW w:w="2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4"/>
                <w:sz w:val="22"/>
                <w:szCs w:val="22"/>
              </w:rPr>
              <w:t xml:space="preserve">Особенности уголовной </w:t>
            </w:r>
            <w:r w:rsidRPr="006770A5">
              <w:rPr>
                <w:spacing w:val="-8"/>
                <w:sz w:val="22"/>
                <w:szCs w:val="22"/>
              </w:rPr>
              <w:t>ответственности и наказа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 xml:space="preserve">ния несовершеннолетних. </w:t>
            </w:r>
            <w:r w:rsidRPr="006770A5">
              <w:rPr>
                <w:spacing w:val="-8"/>
                <w:sz w:val="22"/>
                <w:szCs w:val="22"/>
              </w:rPr>
              <w:t>Виды наказаний, назначае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 xml:space="preserve">мые несовершеннолетним. </w:t>
            </w:r>
            <w:r w:rsidRPr="006770A5">
              <w:rPr>
                <w:spacing w:val="-8"/>
                <w:sz w:val="22"/>
                <w:szCs w:val="22"/>
              </w:rPr>
              <w:t>Правила поведения в об</w:t>
            </w:r>
            <w:r w:rsidRPr="006770A5">
              <w:rPr>
                <w:spacing w:val="-8"/>
                <w:sz w:val="22"/>
                <w:szCs w:val="22"/>
              </w:rPr>
              <w:softHyphen/>
              <w:t xml:space="preserve">щественном транспорте. </w:t>
            </w:r>
            <w:r w:rsidRPr="006770A5">
              <w:rPr>
                <w:spacing w:val="-10"/>
                <w:sz w:val="22"/>
                <w:szCs w:val="22"/>
              </w:rPr>
              <w:t xml:space="preserve">Уголовная ответственность за приведение в негодность </w:t>
            </w:r>
            <w:r w:rsidRPr="006770A5">
              <w:rPr>
                <w:spacing w:val="-8"/>
                <w:sz w:val="22"/>
                <w:szCs w:val="22"/>
              </w:rPr>
              <w:t xml:space="preserve">транспортных средств или </w:t>
            </w:r>
            <w:r w:rsidRPr="006770A5">
              <w:rPr>
                <w:spacing w:val="-10"/>
                <w:sz w:val="22"/>
                <w:szCs w:val="22"/>
              </w:rPr>
              <w:t>нарушение правил, обеспе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чивающих безопасную ра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боту транспорта. Хулиган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 xml:space="preserve">ство и вандализм, общие </w:t>
            </w:r>
            <w:r w:rsidRPr="006770A5">
              <w:rPr>
                <w:spacing w:val="-8"/>
                <w:sz w:val="22"/>
                <w:szCs w:val="22"/>
              </w:rPr>
              <w:t>понятия. Уголовная ответ</w:t>
            </w:r>
            <w:r w:rsidRPr="006770A5">
              <w:rPr>
                <w:spacing w:val="-8"/>
                <w:sz w:val="22"/>
                <w:szCs w:val="22"/>
              </w:rPr>
              <w:softHyphen/>
              <w:t xml:space="preserve">ственность за хулиганские </w:t>
            </w:r>
            <w:r w:rsidRPr="006770A5">
              <w:rPr>
                <w:spacing w:val="-7"/>
                <w:sz w:val="22"/>
                <w:szCs w:val="22"/>
              </w:rPr>
              <w:t>действия и вандализм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Знать </w:t>
            </w:r>
            <w:r w:rsidRPr="006770A5">
              <w:rPr>
                <w:spacing w:val="-11"/>
                <w:sz w:val="22"/>
                <w:szCs w:val="22"/>
              </w:rPr>
              <w:t>об уголовной ответ</w:t>
            </w:r>
            <w:r w:rsidRPr="006770A5">
              <w:rPr>
                <w:spacing w:val="-11"/>
                <w:sz w:val="22"/>
                <w:szCs w:val="22"/>
              </w:rPr>
              <w:softHyphen/>
              <w:t>ственности несовершенно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летних и видах наказаний, назначаемых несовершен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нолетним.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9"/>
                <w:sz w:val="22"/>
                <w:szCs w:val="22"/>
              </w:rPr>
              <w:t xml:space="preserve">Использовать полученные </w:t>
            </w:r>
            <w:r w:rsidRPr="006770A5">
              <w:rPr>
                <w:i/>
                <w:iCs/>
                <w:spacing w:val="-3"/>
                <w:sz w:val="22"/>
                <w:szCs w:val="22"/>
              </w:rPr>
              <w:t xml:space="preserve">знания </w:t>
            </w:r>
            <w:r w:rsidRPr="006770A5">
              <w:rPr>
                <w:spacing w:val="-3"/>
                <w:sz w:val="22"/>
                <w:szCs w:val="22"/>
              </w:rPr>
              <w:t xml:space="preserve">в повседневной </w:t>
            </w:r>
            <w:r w:rsidRPr="006770A5">
              <w:rPr>
                <w:spacing w:val="-8"/>
                <w:sz w:val="22"/>
                <w:szCs w:val="22"/>
              </w:rPr>
              <w:t xml:space="preserve">жизни для развития черт </w:t>
            </w:r>
            <w:r w:rsidRPr="006770A5">
              <w:rPr>
                <w:spacing w:val="-6"/>
                <w:sz w:val="22"/>
                <w:szCs w:val="22"/>
              </w:rPr>
              <w:t xml:space="preserve">личности, необходимых </w:t>
            </w:r>
            <w:r w:rsidRPr="006770A5">
              <w:rPr>
                <w:spacing w:val="-11"/>
                <w:sz w:val="22"/>
                <w:szCs w:val="22"/>
              </w:rPr>
              <w:t>для безопасного поведения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4"/>
                <w:sz w:val="22"/>
                <w:szCs w:val="22"/>
              </w:rPr>
              <w:t xml:space="preserve">Решение </w:t>
            </w:r>
            <w:r w:rsidRPr="006770A5">
              <w:rPr>
                <w:spacing w:val="-12"/>
                <w:sz w:val="22"/>
                <w:szCs w:val="22"/>
              </w:rPr>
              <w:t>ситуаци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онных задач</w:t>
            </w:r>
          </w:p>
        </w:tc>
        <w:tc>
          <w:tcPr>
            <w:tcW w:w="1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z w:val="22"/>
                <w:szCs w:val="22"/>
              </w:rPr>
              <w:t>пдд</w:t>
            </w:r>
            <w:proofErr w:type="spellEnd"/>
            <w:r w:rsidRPr="006770A5">
              <w:rPr>
                <w:sz w:val="22"/>
                <w:szCs w:val="22"/>
              </w:rPr>
              <w:t>.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 xml:space="preserve">Кодекс РФ </w:t>
            </w:r>
            <w:r w:rsidRPr="006770A5">
              <w:rPr>
                <w:spacing w:val="-8"/>
                <w:sz w:val="22"/>
                <w:szCs w:val="22"/>
              </w:rPr>
              <w:t>об админи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 xml:space="preserve">стративных </w:t>
            </w:r>
            <w:r w:rsidRPr="006770A5">
              <w:rPr>
                <w:spacing w:val="-13"/>
                <w:sz w:val="22"/>
                <w:szCs w:val="22"/>
              </w:rPr>
              <w:t xml:space="preserve">нарушениях </w:t>
            </w:r>
            <w:r w:rsidRPr="006770A5">
              <w:rPr>
                <w:spacing w:val="-14"/>
                <w:sz w:val="22"/>
                <w:szCs w:val="22"/>
              </w:rPr>
              <w:t xml:space="preserve">(извлечение) </w:t>
            </w:r>
            <w:r w:rsidRPr="006770A5">
              <w:rPr>
                <w:spacing w:val="-11"/>
                <w:sz w:val="22"/>
                <w:szCs w:val="22"/>
              </w:rPr>
              <w:t xml:space="preserve">(статьи 114, 117,119,120). </w:t>
            </w:r>
            <w:r w:rsidRPr="006770A5">
              <w:rPr>
                <w:spacing w:val="-8"/>
                <w:sz w:val="22"/>
                <w:szCs w:val="22"/>
              </w:rPr>
              <w:t xml:space="preserve">Уголовный </w:t>
            </w:r>
            <w:r w:rsidRPr="006770A5">
              <w:rPr>
                <w:sz w:val="22"/>
                <w:szCs w:val="22"/>
              </w:rPr>
              <w:t xml:space="preserve">кодекс РФ </w:t>
            </w:r>
            <w:r w:rsidRPr="006770A5">
              <w:rPr>
                <w:spacing w:val="-10"/>
                <w:sz w:val="22"/>
                <w:szCs w:val="22"/>
              </w:rPr>
              <w:t xml:space="preserve">(извлечение) (статьи 166, </w:t>
            </w:r>
            <w:r w:rsidRPr="006770A5">
              <w:rPr>
                <w:spacing w:val="-11"/>
                <w:sz w:val="22"/>
                <w:szCs w:val="22"/>
              </w:rPr>
              <w:t xml:space="preserve">264,265,269). </w:t>
            </w:r>
            <w:r w:rsidRPr="006770A5">
              <w:rPr>
                <w:spacing w:val="-19"/>
                <w:sz w:val="22"/>
                <w:szCs w:val="22"/>
              </w:rPr>
              <w:t>Государствен</w:t>
            </w:r>
            <w:r w:rsidRPr="006770A5">
              <w:rPr>
                <w:spacing w:val="-19"/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>ная инспек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>ция безопас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5"/>
                <w:sz w:val="22"/>
                <w:szCs w:val="22"/>
              </w:rPr>
              <w:t>ности дорож</w:t>
            </w:r>
            <w:r w:rsidRPr="006770A5">
              <w:rPr>
                <w:spacing w:val="-15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ного движе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§1.3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546AF6" w:rsidRPr="006770A5" w:rsidRDefault="00546AF6" w:rsidP="00546AF6">
      <w:pPr>
        <w:rPr>
          <w:sz w:val="22"/>
          <w:szCs w:val="22"/>
        </w:rPr>
      </w:pPr>
    </w:p>
    <w:tbl>
      <w:tblPr>
        <w:tblW w:w="15452" w:type="dxa"/>
        <w:tblInd w:w="-38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10"/>
        <w:gridCol w:w="1694"/>
        <w:gridCol w:w="422"/>
        <w:gridCol w:w="1277"/>
        <w:gridCol w:w="2875"/>
        <w:gridCol w:w="2832"/>
        <w:gridCol w:w="1133"/>
        <w:gridCol w:w="2099"/>
        <w:gridCol w:w="1134"/>
        <w:gridCol w:w="567"/>
        <w:gridCol w:w="709"/>
      </w:tblGrid>
      <w:tr w:rsidR="00546AF6" w:rsidRPr="006770A5" w:rsidTr="008163CF">
        <w:trPr>
          <w:trHeight w:hRule="exact" w:val="26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546AF6" w:rsidRPr="006770A5" w:rsidTr="008163CF">
        <w:trPr>
          <w:trHeight w:hRule="exact" w:val="549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4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Правила поведения </w:t>
            </w:r>
            <w:r w:rsidRPr="006770A5">
              <w:rPr>
                <w:spacing w:val="-7"/>
                <w:sz w:val="22"/>
                <w:szCs w:val="22"/>
              </w:rPr>
              <w:t xml:space="preserve">в условиях </w:t>
            </w:r>
            <w:r w:rsidRPr="006770A5">
              <w:rPr>
                <w:spacing w:val="-8"/>
                <w:sz w:val="22"/>
                <w:szCs w:val="22"/>
              </w:rPr>
              <w:t>чрезвычай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>ных ситуа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ций природ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ного, техно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генного </w:t>
            </w:r>
            <w:r w:rsidRPr="006770A5">
              <w:rPr>
                <w:spacing w:val="-14"/>
                <w:sz w:val="22"/>
                <w:szCs w:val="22"/>
              </w:rPr>
              <w:t>и социально</w:t>
            </w:r>
            <w:r w:rsidRPr="006770A5">
              <w:rPr>
                <w:spacing w:val="-14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>го характера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рованный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>Правила поведения в усло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виях чрезвычайных ситуа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ций природного и техно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генного характера. </w:t>
            </w:r>
            <w:r w:rsidRPr="006770A5">
              <w:rPr>
                <w:spacing w:val="-4"/>
                <w:sz w:val="22"/>
                <w:szCs w:val="22"/>
              </w:rPr>
              <w:t xml:space="preserve">Краткая характеристика </w:t>
            </w:r>
            <w:r w:rsidRPr="006770A5">
              <w:rPr>
                <w:spacing w:val="-3"/>
                <w:sz w:val="22"/>
                <w:szCs w:val="22"/>
              </w:rPr>
              <w:t xml:space="preserve">наиболее вероятных для </w:t>
            </w:r>
            <w:r w:rsidRPr="006770A5">
              <w:rPr>
                <w:spacing w:val="-10"/>
                <w:sz w:val="22"/>
                <w:szCs w:val="22"/>
              </w:rPr>
              <w:t xml:space="preserve">данной местности и района </w:t>
            </w:r>
            <w:r w:rsidRPr="006770A5">
              <w:rPr>
                <w:spacing w:val="-11"/>
                <w:sz w:val="22"/>
                <w:szCs w:val="22"/>
              </w:rPr>
              <w:t xml:space="preserve">проживания чрезвычайных </w:t>
            </w:r>
            <w:r w:rsidRPr="006770A5">
              <w:rPr>
                <w:spacing w:val="-5"/>
                <w:sz w:val="22"/>
                <w:szCs w:val="22"/>
              </w:rPr>
              <w:t xml:space="preserve">ситуаций природного </w:t>
            </w:r>
            <w:r w:rsidRPr="006770A5">
              <w:rPr>
                <w:spacing w:val="-8"/>
                <w:sz w:val="22"/>
                <w:szCs w:val="22"/>
              </w:rPr>
              <w:t xml:space="preserve">и техногенного характера. </w:t>
            </w:r>
            <w:r w:rsidRPr="006770A5">
              <w:rPr>
                <w:spacing w:val="-10"/>
                <w:sz w:val="22"/>
                <w:szCs w:val="22"/>
              </w:rPr>
              <w:t>Правила безопасного пове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дения при угрозе террори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стического акта, при захва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те в качестве заложника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9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3"/>
                <w:sz w:val="22"/>
                <w:szCs w:val="22"/>
              </w:rPr>
              <w:t xml:space="preserve">Знать </w:t>
            </w:r>
            <w:r w:rsidRPr="006770A5">
              <w:rPr>
                <w:spacing w:val="-3"/>
                <w:sz w:val="22"/>
                <w:szCs w:val="22"/>
              </w:rPr>
              <w:t xml:space="preserve">потенциальные </w:t>
            </w:r>
            <w:r w:rsidRPr="006770A5">
              <w:rPr>
                <w:spacing w:val="-9"/>
                <w:sz w:val="22"/>
                <w:szCs w:val="22"/>
              </w:rPr>
              <w:t>опасности природного, техногенного и социально</w:t>
            </w:r>
            <w:r w:rsidRPr="006770A5">
              <w:rPr>
                <w:spacing w:val="-9"/>
                <w:sz w:val="22"/>
                <w:szCs w:val="22"/>
              </w:rPr>
              <w:softHyphen/>
              <w:t>го происхождения, харак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терные для региона прожи</w:t>
            </w:r>
            <w:r w:rsidRPr="006770A5">
              <w:rPr>
                <w:spacing w:val="-11"/>
                <w:sz w:val="22"/>
                <w:szCs w:val="22"/>
              </w:rPr>
              <w:softHyphen/>
              <w:t xml:space="preserve">вания; правила безопасного </w:t>
            </w:r>
            <w:r w:rsidRPr="006770A5">
              <w:rPr>
                <w:spacing w:val="-10"/>
                <w:sz w:val="22"/>
                <w:szCs w:val="22"/>
              </w:rPr>
              <w:t>поведения в условиях чрез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вычайных ситуаций. </w:t>
            </w:r>
            <w:r w:rsidRPr="006770A5">
              <w:rPr>
                <w:i/>
                <w:iCs/>
                <w:spacing w:val="-14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4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9"/>
                <w:sz w:val="22"/>
                <w:szCs w:val="22"/>
              </w:rPr>
              <w:t xml:space="preserve">ные знания </w:t>
            </w:r>
            <w:r w:rsidRPr="006770A5">
              <w:rPr>
                <w:spacing w:val="-9"/>
                <w:sz w:val="22"/>
                <w:szCs w:val="22"/>
              </w:rPr>
              <w:t>для развития в себе качеств, необходи</w:t>
            </w:r>
            <w:r w:rsidRPr="006770A5">
              <w:rPr>
                <w:spacing w:val="-9"/>
                <w:sz w:val="22"/>
                <w:szCs w:val="22"/>
              </w:rPr>
              <w:softHyphen/>
              <w:t>мых для безопасного пове</w:t>
            </w:r>
            <w:r w:rsidRPr="006770A5">
              <w:rPr>
                <w:spacing w:val="-9"/>
                <w:sz w:val="22"/>
                <w:szCs w:val="22"/>
              </w:rPr>
              <w:softHyphen/>
              <w:t>дения в чрезвычайных си</w:t>
            </w:r>
            <w:r w:rsidRPr="006770A5">
              <w:rPr>
                <w:spacing w:val="-9"/>
                <w:sz w:val="22"/>
                <w:szCs w:val="22"/>
              </w:rPr>
              <w:softHyphen/>
              <w:t>туациях природного и тех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ногенного характера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6770A5">
              <w:rPr>
                <w:spacing w:val="-13"/>
                <w:sz w:val="22"/>
                <w:szCs w:val="22"/>
              </w:rPr>
              <w:t xml:space="preserve">Решение </w:t>
            </w:r>
            <w:r w:rsidRPr="006770A5">
              <w:rPr>
                <w:spacing w:val="-12"/>
                <w:sz w:val="22"/>
                <w:szCs w:val="22"/>
              </w:rPr>
              <w:t>ситуаци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онных задач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z w:val="22"/>
                <w:szCs w:val="22"/>
              </w:rPr>
              <w:t>пдд</w:t>
            </w:r>
            <w:proofErr w:type="spellEnd"/>
            <w:r w:rsidRPr="006770A5">
              <w:rPr>
                <w:sz w:val="22"/>
                <w:szCs w:val="22"/>
              </w:rPr>
              <w:t>.</w:t>
            </w:r>
          </w:p>
          <w:p w:rsidR="00546AF6" w:rsidRPr="006770A5" w:rsidRDefault="00546AF6" w:rsidP="008163CF">
            <w:pPr>
              <w:shd w:val="clear" w:color="auto" w:fill="FFFFFF"/>
              <w:ind w:hanging="19"/>
              <w:rPr>
                <w:sz w:val="22"/>
                <w:szCs w:val="22"/>
              </w:rPr>
            </w:pPr>
            <w:r w:rsidRPr="006770A5">
              <w:rPr>
                <w:spacing w:val="-9"/>
                <w:sz w:val="22"/>
                <w:szCs w:val="22"/>
              </w:rPr>
              <w:t>Правила без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8"/>
                <w:sz w:val="22"/>
                <w:szCs w:val="22"/>
              </w:rPr>
              <w:t>опасного пове</w:t>
            </w:r>
            <w:r w:rsidRPr="006770A5">
              <w:rPr>
                <w:spacing w:val="-18"/>
                <w:sz w:val="22"/>
                <w:szCs w:val="22"/>
              </w:rPr>
              <w:softHyphen/>
            </w:r>
            <w:r w:rsidRPr="006770A5">
              <w:rPr>
                <w:spacing w:val="-13"/>
                <w:sz w:val="22"/>
                <w:szCs w:val="22"/>
              </w:rPr>
              <w:t xml:space="preserve">дения в толпе. </w:t>
            </w:r>
            <w:r w:rsidRPr="006770A5">
              <w:rPr>
                <w:sz w:val="22"/>
                <w:szCs w:val="22"/>
              </w:rPr>
              <w:t xml:space="preserve">Основные «законы» </w:t>
            </w:r>
            <w:r w:rsidRPr="006770A5">
              <w:rPr>
                <w:spacing w:val="-8"/>
                <w:sz w:val="22"/>
                <w:szCs w:val="22"/>
              </w:rPr>
              <w:t xml:space="preserve">безопасности </w:t>
            </w:r>
            <w:r w:rsidRPr="006770A5">
              <w:rPr>
                <w:sz w:val="22"/>
                <w:szCs w:val="22"/>
              </w:rPr>
              <w:t xml:space="preserve">движения. </w:t>
            </w:r>
            <w:r w:rsidRPr="006770A5">
              <w:rPr>
                <w:spacing w:val="-12"/>
                <w:sz w:val="22"/>
                <w:szCs w:val="22"/>
              </w:rPr>
              <w:t>Опасные си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4"/>
                <w:sz w:val="22"/>
                <w:szCs w:val="22"/>
              </w:rPr>
              <w:t>туации на до</w:t>
            </w:r>
            <w:r w:rsidRPr="006770A5">
              <w:rPr>
                <w:spacing w:val="-14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>роге. Предуп</w:t>
            </w:r>
            <w:r w:rsidRPr="006770A5">
              <w:rPr>
                <w:spacing w:val="-12"/>
                <w:sz w:val="22"/>
                <w:szCs w:val="22"/>
              </w:rPr>
              <w:softHyphen/>
              <w:t xml:space="preserve">реждающие </w:t>
            </w:r>
            <w:r w:rsidRPr="006770A5">
              <w:rPr>
                <w:sz w:val="22"/>
                <w:szCs w:val="22"/>
              </w:rPr>
              <w:t xml:space="preserve">сигналы. </w:t>
            </w:r>
            <w:r w:rsidRPr="006770A5">
              <w:rPr>
                <w:spacing w:val="-16"/>
                <w:sz w:val="22"/>
                <w:szCs w:val="22"/>
              </w:rPr>
              <w:t xml:space="preserve">Профилактика </w:t>
            </w:r>
            <w:r w:rsidRPr="006770A5">
              <w:rPr>
                <w:spacing w:val="-6"/>
                <w:sz w:val="22"/>
                <w:szCs w:val="22"/>
              </w:rPr>
              <w:t>детского до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рожно-транс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16"/>
                <w:sz w:val="22"/>
                <w:szCs w:val="22"/>
              </w:rPr>
              <w:t>портного трав</w:t>
            </w:r>
            <w:r w:rsidRPr="006770A5">
              <w:rPr>
                <w:spacing w:val="-16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матизма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§1.4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319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5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>Единая го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>сударствен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 xml:space="preserve">ная система </w:t>
            </w:r>
            <w:r w:rsidRPr="006770A5">
              <w:rPr>
                <w:spacing w:val="-9"/>
                <w:sz w:val="22"/>
                <w:szCs w:val="22"/>
              </w:rPr>
              <w:t>предупреж</w:t>
            </w:r>
            <w:r w:rsidRPr="006770A5">
              <w:rPr>
                <w:spacing w:val="-9"/>
                <w:sz w:val="22"/>
                <w:szCs w:val="22"/>
              </w:rPr>
              <w:softHyphen/>
              <w:t>дения и лик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видации </w:t>
            </w:r>
            <w:r w:rsidRPr="006770A5">
              <w:rPr>
                <w:spacing w:val="-9"/>
                <w:sz w:val="22"/>
                <w:szCs w:val="22"/>
              </w:rPr>
              <w:t>чрезвычай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9"/>
                <w:sz w:val="22"/>
                <w:szCs w:val="22"/>
              </w:rPr>
              <w:t xml:space="preserve">ных ситуаций, </w:t>
            </w:r>
            <w:r w:rsidRPr="006770A5">
              <w:rPr>
                <w:spacing w:val="-7"/>
                <w:sz w:val="22"/>
                <w:szCs w:val="22"/>
              </w:rPr>
              <w:t xml:space="preserve">ее структура </w:t>
            </w:r>
            <w:r w:rsidRPr="006770A5">
              <w:rPr>
                <w:sz w:val="22"/>
                <w:szCs w:val="22"/>
              </w:rPr>
              <w:t>и задачи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Комбини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рованный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 xml:space="preserve">РСЧС, история ее создания, </w:t>
            </w:r>
            <w:r w:rsidRPr="006770A5">
              <w:rPr>
                <w:spacing w:val="-10"/>
                <w:sz w:val="22"/>
                <w:szCs w:val="22"/>
              </w:rPr>
              <w:t>предназначение, структура, задачи, решаемые по защи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4"/>
                <w:sz w:val="22"/>
                <w:szCs w:val="22"/>
              </w:rPr>
              <w:t>те населения от чрезвы</w:t>
            </w:r>
            <w:r w:rsidRPr="006770A5">
              <w:rPr>
                <w:spacing w:val="-4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чайных ситуаций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9"/>
                <w:sz w:val="22"/>
                <w:szCs w:val="22"/>
              </w:rPr>
              <w:t xml:space="preserve">Знать </w:t>
            </w:r>
            <w:r w:rsidRPr="006770A5">
              <w:rPr>
                <w:spacing w:val="-9"/>
                <w:sz w:val="22"/>
                <w:szCs w:val="22"/>
              </w:rPr>
              <w:t xml:space="preserve">предназначение, </w:t>
            </w:r>
            <w:r w:rsidRPr="006770A5">
              <w:rPr>
                <w:spacing w:val="-11"/>
                <w:sz w:val="22"/>
                <w:szCs w:val="22"/>
              </w:rPr>
              <w:t xml:space="preserve">структуру и задачи РСЧС. </w:t>
            </w: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Использовать полученные </w:t>
            </w:r>
            <w:r w:rsidRPr="006770A5">
              <w:rPr>
                <w:i/>
                <w:iCs/>
                <w:spacing w:val="-3"/>
                <w:sz w:val="22"/>
                <w:szCs w:val="22"/>
              </w:rPr>
              <w:t xml:space="preserve">знания </w:t>
            </w:r>
            <w:r w:rsidRPr="006770A5">
              <w:rPr>
                <w:spacing w:val="-3"/>
                <w:sz w:val="22"/>
                <w:szCs w:val="22"/>
              </w:rPr>
              <w:t xml:space="preserve">для обращения в случае необходимости </w:t>
            </w:r>
            <w:r w:rsidRPr="006770A5">
              <w:rPr>
                <w:spacing w:val="-6"/>
                <w:sz w:val="22"/>
                <w:szCs w:val="22"/>
              </w:rPr>
              <w:t>в службы экстренной по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мощи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4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Индиви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3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Правила </w:t>
            </w:r>
            <w:r w:rsidRPr="006770A5">
              <w:rPr>
                <w:spacing w:val="-16"/>
                <w:sz w:val="22"/>
                <w:szCs w:val="22"/>
              </w:rPr>
              <w:t xml:space="preserve">и обязанности </w:t>
            </w:r>
            <w:r w:rsidRPr="006770A5">
              <w:rPr>
                <w:spacing w:val="-15"/>
                <w:sz w:val="22"/>
                <w:szCs w:val="22"/>
              </w:rPr>
              <w:t>граждан в об</w:t>
            </w:r>
            <w:r w:rsidRPr="006770A5">
              <w:rPr>
                <w:spacing w:val="-15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ласти защиты </w:t>
            </w:r>
            <w:r w:rsidRPr="006770A5">
              <w:rPr>
                <w:spacing w:val="-15"/>
                <w:sz w:val="22"/>
                <w:szCs w:val="22"/>
              </w:rPr>
              <w:t>от чрезвычай</w:t>
            </w:r>
            <w:r w:rsidRPr="006770A5">
              <w:rPr>
                <w:spacing w:val="-15"/>
                <w:sz w:val="22"/>
                <w:szCs w:val="22"/>
              </w:rPr>
              <w:softHyphen/>
            </w:r>
            <w:r w:rsidRPr="006770A5">
              <w:rPr>
                <w:spacing w:val="-16"/>
                <w:sz w:val="22"/>
                <w:szCs w:val="22"/>
              </w:rPr>
              <w:t>ных ситуаций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§1-5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546AF6" w:rsidRDefault="00546AF6">
      <w:r>
        <w:br w:type="page"/>
      </w:r>
    </w:p>
    <w:tbl>
      <w:tblPr>
        <w:tblW w:w="15876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40"/>
        <w:gridCol w:w="568"/>
        <w:gridCol w:w="140"/>
        <w:gridCol w:w="1694"/>
        <w:gridCol w:w="6"/>
        <w:gridCol w:w="12"/>
        <w:gridCol w:w="401"/>
        <w:gridCol w:w="8"/>
        <w:gridCol w:w="23"/>
        <w:gridCol w:w="1231"/>
        <w:gridCol w:w="32"/>
        <w:gridCol w:w="2814"/>
        <w:gridCol w:w="60"/>
        <w:gridCol w:w="2786"/>
        <w:gridCol w:w="59"/>
        <w:gridCol w:w="1117"/>
        <w:gridCol w:w="64"/>
        <w:gridCol w:w="1406"/>
        <w:gridCol w:w="68"/>
        <w:gridCol w:w="553"/>
        <w:gridCol w:w="143"/>
        <w:gridCol w:w="850"/>
        <w:gridCol w:w="141"/>
        <w:gridCol w:w="143"/>
        <w:gridCol w:w="425"/>
        <w:gridCol w:w="142"/>
        <w:gridCol w:w="282"/>
        <w:gridCol w:w="285"/>
        <w:gridCol w:w="283"/>
      </w:tblGrid>
      <w:tr w:rsidR="00546AF6" w:rsidRPr="006770A5" w:rsidTr="00546AF6">
        <w:trPr>
          <w:gridBefore w:val="1"/>
          <w:gridAfter w:val="1"/>
          <w:wBefore w:w="140" w:type="dxa"/>
          <w:wAfter w:w="283" w:type="dxa"/>
          <w:trHeight w:hRule="exact" w:val="254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546AF6" w:rsidRPr="006770A5" w:rsidTr="00546AF6">
        <w:trPr>
          <w:gridBefore w:val="1"/>
          <w:gridAfter w:val="1"/>
          <w:wBefore w:w="140" w:type="dxa"/>
          <w:wAfter w:w="283" w:type="dxa"/>
          <w:trHeight w:hRule="exact" w:val="7721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6</w:t>
            </w:r>
          </w:p>
        </w:tc>
        <w:tc>
          <w:tcPr>
            <w:tcW w:w="1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Законы и другие </w:t>
            </w:r>
            <w:r w:rsidRPr="006770A5">
              <w:rPr>
                <w:spacing w:val="-11"/>
                <w:sz w:val="22"/>
                <w:szCs w:val="22"/>
              </w:rPr>
              <w:t>нормативно-</w:t>
            </w:r>
            <w:r w:rsidRPr="006770A5">
              <w:rPr>
                <w:sz w:val="22"/>
                <w:szCs w:val="22"/>
              </w:rPr>
              <w:t>правовые акты РФ по обеспе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чению без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опасности</w:t>
            </w:r>
          </w:p>
          <w:p w:rsidR="00546AF6" w:rsidRPr="006770A5" w:rsidRDefault="00546AF6" w:rsidP="008163CF">
            <w:pPr>
              <w:shd w:val="clear" w:color="auto" w:fill="FFFFFF"/>
              <w:tabs>
                <w:tab w:val="left" w:leader="underscore" w:pos="1430"/>
              </w:tabs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рованный</w:t>
            </w:r>
          </w:p>
        </w:tc>
        <w:tc>
          <w:tcPr>
            <w:tcW w:w="2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 xml:space="preserve">Положения Конституции </w:t>
            </w:r>
            <w:r w:rsidRPr="006770A5">
              <w:rPr>
                <w:spacing w:val="-10"/>
                <w:sz w:val="22"/>
                <w:szCs w:val="22"/>
              </w:rPr>
              <w:t>Российской Федерации, га</w:t>
            </w:r>
            <w:r w:rsidRPr="006770A5">
              <w:rPr>
                <w:spacing w:val="-10"/>
                <w:sz w:val="22"/>
                <w:szCs w:val="22"/>
              </w:rPr>
              <w:softHyphen/>
              <w:t>рантирующие права и сво</w:t>
            </w:r>
            <w:r w:rsidRPr="006770A5">
              <w:rPr>
                <w:spacing w:val="-10"/>
                <w:sz w:val="22"/>
                <w:szCs w:val="22"/>
              </w:rPr>
              <w:softHyphen/>
              <w:t>боды человека и граждани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на. Основные законы Рос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сийской Федерации, поло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жения которых направлены </w:t>
            </w:r>
            <w:r w:rsidRPr="006770A5">
              <w:rPr>
                <w:spacing w:val="-10"/>
                <w:sz w:val="22"/>
                <w:szCs w:val="22"/>
              </w:rPr>
              <w:t>на обеспечение безопасно</w:t>
            </w:r>
            <w:r w:rsidRPr="006770A5">
              <w:rPr>
                <w:spacing w:val="-10"/>
                <w:sz w:val="22"/>
                <w:szCs w:val="22"/>
              </w:rPr>
              <w:softHyphen/>
              <w:t>сти граждан (Федеральные законы «О защите населе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ния и территорий от чрез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pacing w:val="-3"/>
                <w:sz w:val="22"/>
                <w:szCs w:val="22"/>
              </w:rPr>
              <w:t>вычайных ситуаций при</w:t>
            </w:r>
            <w:r w:rsidRPr="006770A5">
              <w:rPr>
                <w:spacing w:val="-3"/>
                <w:sz w:val="22"/>
                <w:szCs w:val="22"/>
              </w:rPr>
              <w:softHyphen/>
              <w:t xml:space="preserve">родного и техногенного </w:t>
            </w:r>
            <w:r w:rsidRPr="006770A5">
              <w:rPr>
                <w:spacing w:val="-10"/>
                <w:sz w:val="22"/>
                <w:szCs w:val="22"/>
              </w:rPr>
              <w:t>характера», «О безопасно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13"/>
                <w:sz w:val="22"/>
                <w:szCs w:val="22"/>
              </w:rPr>
              <w:t>сти», «О пожарной безопас</w:t>
            </w:r>
            <w:r w:rsidRPr="006770A5">
              <w:rPr>
                <w:spacing w:val="-13"/>
                <w:sz w:val="22"/>
                <w:szCs w:val="22"/>
              </w:rPr>
              <w:softHyphen/>
            </w:r>
            <w:r w:rsidRPr="006770A5">
              <w:rPr>
                <w:spacing w:val="-5"/>
                <w:sz w:val="22"/>
                <w:szCs w:val="22"/>
              </w:rPr>
              <w:t xml:space="preserve">ности», «О безопасности </w:t>
            </w:r>
            <w:r w:rsidRPr="006770A5">
              <w:rPr>
                <w:spacing w:val="-4"/>
                <w:sz w:val="22"/>
                <w:szCs w:val="22"/>
              </w:rPr>
              <w:t xml:space="preserve">дорожного движения», </w:t>
            </w:r>
            <w:r w:rsidRPr="006770A5">
              <w:rPr>
                <w:spacing w:val="-12"/>
                <w:sz w:val="22"/>
                <w:szCs w:val="22"/>
              </w:rPr>
              <w:t>«Об обороне», «О граждан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4"/>
                <w:sz w:val="22"/>
                <w:szCs w:val="22"/>
              </w:rPr>
              <w:t xml:space="preserve">ской обороне», «О </w:t>
            </w:r>
            <w:proofErr w:type="spellStart"/>
            <w:proofErr w:type="gramStart"/>
            <w:r w:rsidRPr="006770A5">
              <w:rPr>
                <w:spacing w:val="-4"/>
                <w:sz w:val="22"/>
                <w:szCs w:val="22"/>
              </w:rPr>
              <w:t>проти</w:t>
            </w:r>
            <w:proofErr w:type="spellEnd"/>
            <w:r w:rsidRPr="006770A5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6770A5">
              <w:rPr>
                <w:spacing w:val="-3"/>
                <w:sz w:val="22"/>
                <w:szCs w:val="22"/>
              </w:rPr>
              <w:t>водействии</w:t>
            </w:r>
            <w:proofErr w:type="spellEnd"/>
            <w:proofErr w:type="gramEnd"/>
            <w:r w:rsidRPr="006770A5">
              <w:rPr>
                <w:spacing w:val="-3"/>
                <w:sz w:val="22"/>
                <w:szCs w:val="22"/>
              </w:rPr>
              <w:t xml:space="preserve"> терроризму» </w:t>
            </w:r>
            <w:r w:rsidRPr="006770A5">
              <w:rPr>
                <w:spacing w:val="-10"/>
                <w:sz w:val="22"/>
                <w:szCs w:val="22"/>
              </w:rPr>
              <w:t xml:space="preserve">и др.) Краткое содержание </w:t>
            </w:r>
            <w:r w:rsidRPr="006770A5">
              <w:rPr>
                <w:spacing w:val="-5"/>
                <w:sz w:val="22"/>
                <w:szCs w:val="22"/>
              </w:rPr>
              <w:t xml:space="preserve">законов, основные права </w:t>
            </w:r>
            <w:r w:rsidRPr="006770A5">
              <w:rPr>
                <w:spacing w:val="-6"/>
                <w:sz w:val="22"/>
                <w:szCs w:val="22"/>
              </w:rPr>
              <w:t>и обязанности граждан</w:t>
            </w:r>
          </w:p>
        </w:tc>
        <w:tc>
          <w:tcPr>
            <w:tcW w:w="2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9"/>
                <w:sz w:val="22"/>
                <w:szCs w:val="22"/>
              </w:rPr>
              <w:t xml:space="preserve">Знать </w:t>
            </w:r>
            <w:r w:rsidRPr="006770A5">
              <w:rPr>
                <w:spacing w:val="-9"/>
                <w:sz w:val="22"/>
                <w:szCs w:val="22"/>
              </w:rPr>
              <w:t xml:space="preserve">основные задачи </w:t>
            </w:r>
            <w:r w:rsidRPr="006770A5">
              <w:rPr>
                <w:spacing w:val="-5"/>
                <w:sz w:val="22"/>
                <w:szCs w:val="22"/>
              </w:rPr>
              <w:t xml:space="preserve">государственных служб </w:t>
            </w:r>
            <w:r w:rsidRPr="006770A5">
              <w:rPr>
                <w:spacing w:val="-10"/>
                <w:sz w:val="22"/>
                <w:szCs w:val="22"/>
              </w:rPr>
              <w:t>по защите населения и тер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 xml:space="preserve">риторий от чрезвычайных </w:t>
            </w:r>
            <w:r w:rsidRPr="006770A5">
              <w:rPr>
                <w:spacing w:val="-3"/>
                <w:sz w:val="22"/>
                <w:szCs w:val="22"/>
              </w:rPr>
              <w:t xml:space="preserve">ситуаций природного </w:t>
            </w:r>
            <w:r w:rsidRPr="006770A5">
              <w:rPr>
                <w:spacing w:val="-9"/>
                <w:sz w:val="22"/>
                <w:szCs w:val="22"/>
              </w:rPr>
              <w:t xml:space="preserve">и техногенного характера. </w:t>
            </w:r>
            <w:r w:rsidRPr="006770A5">
              <w:rPr>
                <w:i/>
                <w:iCs/>
                <w:spacing w:val="-9"/>
                <w:sz w:val="22"/>
                <w:szCs w:val="22"/>
              </w:rPr>
              <w:t xml:space="preserve">Использовать полученные </w:t>
            </w:r>
            <w:r w:rsidRPr="006770A5">
              <w:rPr>
                <w:i/>
                <w:iCs/>
                <w:spacing w:val="-3"/>
                <w:sz w:val="22"/>
                <w:szCs w:val="22"/>
              </w:rPr>
              <w:t xml:space="preserve">знания </w:t>
            </w:r>
            <w:r w:rsidRPr="006770A5">
              <w:rPr>
                <w:spacing w:val="-3"/>
                <w:sz w:val="22"/>
                <w:szCs w:val="22"/>
              </w:rPr>
              <w:t xml:space="preserve">для обращения </w:t>
            </w:r>
            <w:r w:rsidRPr="006770A5">
              <w:rPr>
                <w:spacing w:val="-4"/>
                <w:sz w:val="22"/>
                <w:szCs w:val="22"/>
              </w:rPr>
              <w:t xml:space="preserve">в случае необходимости </w:t>
            </w:r>
            <w:r w:rsidRPr="006770A5">
              <w:rPr>
                <w:spacing w:val="-3"/>
                <w:sz w:val="22"/>
                <w:szCs w:val="22"/>
              </w:rPr>
              <w:t>в службы экстренной по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мощи</w:t>
            </w: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Индиви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2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§1.6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546AF6">
        <w:trPr>
          <w:gridBefore w:val="1"/>
          <w:gridAfter w:val="1"/>
          <w:wBefore w:w="140" w:type="dxa"/>
          <w:wAfter w:w="283" w:type="dxa"/>
          <w:trHeight w:val="561"/>
        </w:trPr>
        <w:tc>
          <w:tcPr>
            <w:tcW w:w="15453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 xml:space="preserve">Гражданская оборона </w:t>
            </w:r>
            <w:r w:rsidRPr="006770A5">
              <w:rPr>
                <w:sz w:val="22"/>
                <w:szCs w:val="22"/>
              </w:rPr>
              <w:t xml:space="preserve">- </w:t>
            </w:r>
            <w:r w:rsidRPr="006770A5">
              <w:rPr>
                <w:b/>
                <w:bCs/>
                <w:sz w:val="22"/>
                <w:szCs w:val="22"/>
              </w:rPr>
              <w:t xml:space="preserve">составная часть обороноспособности страны </w:t>
            </w:r>
            <w:r w:rsidRPr="006770A5">
              <w:rPr>
                <w:sz w:val="22"/>
                <w:szCs w:val="22"/>
              </w:rPr>
              <w:t xml:space="preserve">(7 </w:t>
            </w:r>
            <w:r w:rsidRPr="006770A5">
              <w:rPr>
                <w:b/>
                <w:bCs/>
                <w:sz w:val="22"/>
                <w:szCs w:val="22"/>
              </w:rPr>
              <w:t>ч)</w:t>
            </w:r>
          </w:p>
        </w:tc>
      </w:tr>
      <w:tr w:rsidR="00546AF6" w:rsidRPr="006770A5" w:rsidTr="00546AF6">
        <w:trPr>
          <w:gridBefore w:val="1"/>
          <w:gridAfter w:val="1"/>
          <w:wBefore w:w="140" w:type="dxa"/>
          <w:wAfter w:w="283" w:type="dxa"/>
          <w:trHeight w:hRule="exact" w:val="1358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7"/>
                <w:sz w:val="22"/>
                <w:szCs w:val="22"/>
              </w:rPr>
              <w:t xml:space="preserve">Гражданская </w:t>
            </w:r>
            <w:r w:rsidRPr="006770A5">
              <w:rPr>
                <w:spacing w:val="-12"/>
                <w:sz w:val="22"/>
                <w:szCs w:val="22"/>
              </w:rPr>
              <w:t>оборона, ос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новные по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нятия и оп-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Комбини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рованный</w:t>
            </w:r>
          </w:p>
        </w:tc>
        <w:tc>
          <w:tcPr>
            <w:tcW w:w="2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>Гражданская оборона, ис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тория ее создания, предна</w:t>
            </w:r>
            <w:r w:rsidRPr="006770A5">
              <w:rPr>
                <w:spacing w:val="-7"/>
                <w:sz w:val="22"/>
                <w:szCs w:val="22"/>
              </w:rPr>
              <w:softHyphen/>
              <w:t>значение и задачи по обес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печению защиты населения</w:t>
            </w:r>
          </w:p>
        </w:tc>
        <w:tc>
          <w:tcPr>
            <w:tcW w:w="2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5"/>
                <w:sz w:val="22"/>
                <w:szCs w:val="22"/>
              </w:rPr>
              <w:t xml:space="preserve">Знать </w:t>
            </w:r>
            <w:r w:rsidRPr="006770A5">
              <w:rPr>
                <w:spacing w:val="-5"/>
                <w:sz w:val="22"/>
                <w:szCs w:val="22"/>
              </w:rPr>
              <w:t xml:space="preserve">о предназначении </w:t>
            </w:r>
            <w:r w:rsidRPr="006770A5">
              <w:rPr>
                <w:spacing w:val="-10"/>
                <w:sz w:val="22"/>
                <w:szCs w:val="22"/>
              </w:rPr>
              <w:t xml:space="preserve">гражданской обороны, </w:t>
            </w:r>
            <w:r w:rsidRPr="006770A5">
              <w:rPr>
                <w:spacing w:val="-9"/>
                <w:sz w:val="22"/>
                <w:szCs w:val="22"/>
              </w:rPr>
              <w:t xml:space="preserve">её структуре и задачах. </w:t>
            </w:r>
            <w:r w:rsidRPr="006770A5">
              <w:rPr>
                <w:i/>
                <w:iCs/>
                <w:spacing w:val="-11"/>
                <w:sz w:val="22"/>
                <w:szCs w:val="22"/>
              </w:rPr>
              <w:t>Использовать полученные</w:t>
            </w: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Прове</w:t>
            </w:r>
            <w:r w:rsidRPr="006770A5">
              <w:rPr>
                <w:b/>
                <w:bCs/>
                <w:sz w:val="22"/>
                <w:szCs w:val="22"/>
              </w:rPr>
              <w:softHyphen/>
              <w:t>рочная работа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по теме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6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§2.1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546AF6">
        <w:trPr>
          <w:gridBefore w:val="1"/>
          <w:gridAfter w:val="1"/>
          <w:wBefore w:w="140" w:type="dxa"/>
          <w:wAfter w:w="283" w:type="dxa"/>
          <w:trHeight w:hRule="exact" w:val="2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pacing w:val="-3"/>
                <w:sz w:val="22"/>
                <w:szCs w:val="22"/>
              </w:rPr>
              <w:t>ределения</w:t>
            </w:r>
            <w:proofErr w:type="spellEnd"/>
            <w:r w:rsidRPr="006770A5">
              <w:rPr>
                <w:spacing w:val="-3"/>
                <w:sz w:val="22"/>
                <w:szCs w:val="22"/>
              </w:rPr>
              <w:t xml:space="preserve">, </w:t>
            </w:r>
            <w:r w:rsidRPr="006770A5">
              <w:rPr>
                <w:spacing w:val="-11"/>
                <w:sz w:val="22"/>
                <w:szCs w:val="22"/>
              </w:rPr>
              <w:t>задачи граж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данской обороны</w:t>
            </w:r>
          </w:p>
        </w:tc>
        <w:tc>
          <w:tcPr>
            <w:tcW w:w="4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5"/>
                <w:sz w:val="22"/>
                <w:szCs w:val="22"/>
              </w:rPr>
              <w:t xml:space="preserve">от опасностей, возникающих </w:t>
            </w:r>
            <w:r w:rsidRPr="006770A5">
              <w:rPr>
                <w:spacing w:val="-10"/>
                <w:sz w:val="22"/>
                <w:szCs w:val="22"/>
              </w:rPr>
              <w:t>при ведении боевых дейст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 xml:space="preserve">вий или вследствие этих действий. Организация управления гражданской </w:t>
            </w:r>
            <w:r w:rsidRPr="006770A5">
              <w:rPr>
                <w:spacing w:val="-13"/>
                <w:sz w:val="22"/>
                <w:szCs w:val="22"/>
              </w:rPr>
              <w:t>обороной. Структура управ</w:t>
            </w:r>
            <w:r w:rsidRPr="006770A5">
              <w:rPr>
                <w:spacing w:val="-13"/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>ления и органы управле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ния гражданской обороной</w:t>
            </w:r>
          </w:p>
        </w:tc>
        <w:tc>
          <w:tcPr>
            <w:tcW w:w="2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34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4"/>
                <w:sz w:val="22"/>
                <w:szCs w:val="22"/>
              </w:rPr>
              <w:t xml:space="preserve">знания и умения </w:t>
            </w:r>
            <w:r w:rsidRPr="006770A5">
              <w:rPr>
                <w:spacing w:val="-14"/>
                <w:sz w:val="22"/>
                <w:szCs w:val="22"/>
              </w:rPr>
              <w:t>для обеспе</w:t>
            </w:r>
            <w:r w:rsidRPr="006770A5">
              <w:rPr>
                <w:spacing w:val="-14"/>
                <w:sz w:val="22"/>
                <w:szCs w:val="22"/>
              </w:rPr>
              <w:softHyphen/>
            </w:r>
            <w:r w:rsidRPr="006770A5">
              <w:rPr>
                <w:spacing w:val="-15"/>
                <w:sz w:val="22"/>
                <w:szCs w:val="22"/>
              </w:rPr>
              <w:t>чения личной безопасности</w:t>
            </w: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9"/>
              <w:rPr>
                <w:sz w:val="22"/>
                <w:szCs w:val="22"/>
              </w:rPr>
            </w:pPr>
            <w:r w:rsidRPr="006770A5">
              <w:rPr>
                <w:spacing w:val="-14"/>
                <w:sz w:val="22"/>
                <w:szCs w:val="22"/>
              </w:rPr>
              <w:t xml:space="preserve">«Опасные </w:t>
            </w:r>
            <w:r w:rsidRPr="006770A5">
              <w:rPr>
                <w:spacing w:val="-11"/>
                <w:sz w:val="22"/>
                <w:szCs w:val="22"/>
              </w:rPr>
              <w:t>и чрезвы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чайные </w:t>
            </w:r>
            <w:r w:rsidRPr="006770A5">
              <w:rPr>
                <w:spacing w:val="-12"/>
                <w:sz w:val="22"/>
                <w:szCs w:val="22"/>
              </w:rPr>
              <w:t xml:space="preserve">ситуации, </w:t>
            </w:r>
            <w:r w:rsidRPr="006770A5">
              <w:rPr>
                <w:sz w:val="22"/>
                <w:szCs w:val="22"/>
              </w:rPr>
              <w:t>возни</w:t>
            </w:r>
            <w:r w:rsidRPr="006770A5">
              <w:rPr>
                <w:sz w:val="22"/>
                <w:szCs w:val="22"/>
              </w:rPr>
              <w:softHyphen/>
              <w:t>кающие в повсе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 xml:space="preserve">дневной </w:t>
            </w:r>
            <w:r w:rsidRPr="006770A5">
              <w:rPr>
                <w:sz w:val="22"/>
                <w:szCs w:val="22"/>
              </w:rPr>
              <w:t xml:space="preserve">жизни, </w:t>
            </w:r>
            <w:r w:rsidRPr="006770A5">
              <w:rPr>
                <w:spacing w:val="-12"/>
                <w:sz w:val="22"/>
                <w:szCs w:val="22"/>
              </w:rPr>
              <w:t xml:space="preserve">и правила </w:t>
            </w:r>
            <w:r w:rsidRPr="006770A5">
              <w:rPr>
                <w:sz w:val="22"/>
                <w:szCs w:val="22"/>
              </w:rPr>
              <w:t>безопас</w:t>
            </w:r>
            <w:r w:rsidRPr="006770A5">
              <w:rPr>
                <w:sz w:val="22"/>
                <w:szCs w:val="22"/>
              </w:rPr>
              <w:softHyphen/>
              <w:t>ного по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ведения» </w:t>
            </w:r>
            <w:r w:rsidRPr="006770A5">
              <w:rPr>
                <w:sz w:val="22"/>
                <w:szCs w:val="22"/>
              </w:rPr>
              <w:t>(20 мин)</w:t>
            </w:r>
          </w:p>
        </w:tc>
        <w:tc>
          <w:tcPr>
            <w:tcW w:w="1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546AF6">
        <w:trPr>
          <w:gridBefore w:val="1"/>
          <w:gridAfter w:val="1"/>
          <w:wBefore w:w="140" w:type="dxa"/>
          <w:wAfter w:w="283" w:type="dxa"/>
          <w:trHeight w:hRule="exact" w:val="433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8</w:t>
            </w:r>
          </w:p>
        </w:tc>
        <w:tc>
          <w:tcPr>
            <w:tcW w:w="1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Современ</w:t>
            </w:r>
            <w:r w:rsidRPr="006770A5">
              <w:rPr>
                <w:spacing w:val="-10"/>
                <w:sz w:val="22"/>
                <w:szCs w:val="22"/>
              </w:rPr>
              <w:softHyphen/>
              <w:t>ные средст</w:t>
            </w:r>
            <w:r w:rsidRPr="006770A5">
              <w:rPr>
                <w:spacing w:val="-10"/>
                <w:sz w:val="22"/>
                <w:szCs w:val="22"/>
              </w:rPr>
              <w:softHyphen/>
              <w:t>ва пораже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ния, их по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 xml:space="preserve">ражающие </w:t>
            </w:r>
            <w:r w:rsidRPr="006770A5">
              <w:rPr>
                <w:sz w:val="22"/>
                <w:szCs w:val="22"/>
              </w:rPr>
              <w:t xml:space="preserve">факторы, </w:t>
            </w:r>
            <w:r w:rsidRPr="006770A5">
              <w:rPr>
                <w:spacing w:val="-7"/>
                <w:sz w:val="22"/>
                <w:szCs w:val="22"/>
              </w:rPr>
              <w:t>мероприя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тия по за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щите насе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ления</w:t>
            </w:r>
          </w:p>
        </w:tc>
        <w:tc>
          <w:tcPr>
            <w:tcW w:w="4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рованный</w:t>
            </w:r>
          </w:p>
        </w:tc>
        <w:tc>
          <w:tcPr>
            <w:tcW w:w="2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5"/>
                <w:sz w:val="22"/>
                <w:szCs w:val="22"/>
              </w:rPr>
              <w:t>Ядерное оружие, пора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жающие факторы ядерного взрыва. Химическое ору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жие, классификация отрав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ляющих веществ (ОВ) по предназначению и воздей</w:t>
            </w:r>
            <w:r w:rsidRPr="006770A5">
              <w:rPr>
                <w:spacing w:val="-10"/>
                <w:sz w:val="22"/>
                <w:szCs w:val="22"/>
              </w:rPr>
              <w:softHyphen/>
              <w:t>ствию на организм. Бакте</w:t>
            </w:r>
            <w:r w:rsidRPr="006770A5">
              <w:rPr>
                <w:spacing w:val="-10"/>
                <w:sz w:val="22"/>
                <w:szCs w:val="22"/>
              </w:rPr>
              <w:softHyphen/>
              <w:t>риологическое (биологиче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ское) оружие. Современные </w:t>
            </w:r>
            <w:r w:rsidRPr="006770A5">
              <w:rPr>
                <w:spacing w:val="-9"/>
                <w:sz w:val="22"/>
                <w:szCs w:val="22"/>
              </w:rPr>
              <w:t>средства поражения, их по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ражающие факторы. Меро</w:t>
            </w:r>
            <w:r w:rsidRPr="006770A5">
              <w:rPr>
                <w:spacing w:val="-10"/>
                <w:sz w:val="22"/>
                <w:szCs w:val="22"/>
              </w:rPr>
              <w:softHyphen/>
              <w:t xml:space="preserve">приятия, проводимые по </w:t>
            </w:r>
            <w:r w:rsidRPr="006770A5">
              <w:rPr>
                <w:spacing w:val="-9"/>
                <w:sz w:val="22"/>
                <w:szCs w:val="22"/>
              </w:rPr>
              <w:t>защите населения от совре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менных средств поражения</w:t>
            </w:r>
          </w:p>
        </w:tc>
        <w:tc>
          <w:tcPr>
            <w:tcW w:w="2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0"/>
                <w:sz w:val="22"/>
                <w:szCs w:val="22"/>
              </w:rPr>
              <w:t xml:space="preserve">Иметь представление </w:t>
            </w:r>
            <w:r w:rsidRPr="006770A5">
              <w:rPr>
                <w:spacing w:val="-9"/>
                <w:sz w:val="22"/>
                <w:szCs w:val="22"/>
              </w:rPr>
              <w:t xml:space="preserve">о современных средствах </w:t>
            </w:r>
            <w:r w:rsidRPr="006770A5">
              <w:rPr>
                <w:spacing w:val="-10"/>
                <w:sz w:val="22"/>
                <w:szCs w:val="22"/>
              </w:rPr>
              <w:t>поражения и их поражаю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щих факторах. </w:t>
            </w:r>
            <w:r w:rsidRPr="006770A5">
              <w:rPr>
                <w:i/>
                <w:iCs/>
                <w:spacing w:val="-10"/>
                <w:sz w:val="22"/>
                <w:szCs w:val="22"/>
              </w:rPr>
              <w:t xml:space="preserve">Уметь </w:t>
            </w:r>
            <w:r w:rsidRPr="006770A5">
              <w:rPr>
                <w:spacing w:val="-10"/>
                <w:sz w:val="22"/>
                <w:szCs w:val="22"/>
              </w:rPr>
              <w:t>предвидеть потен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>циальные опасности и пра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вильно действовать в слу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чае их наступления</w:t>
            </w: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Индиви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1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Меры без</w:t>
            </w:r>
            <w:r w:rsidRPr="006770A5">
              <w:rPr>
                <w:sz w:val="22"/>
                <w:szCs w:val="22"/>
              </w:rPr>
              <w:softHyphen/>
              <w:t>опасности от химиче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ского и био</w:t>
            </w:r>
            <w:r w:rsidRPr="006770A5">
              <w:rPr>
                <w:spacing w:val="-11"/>
                <w:sz w:val="22"/>
                <w:szCs w:val="22"/>
              </w:rPr>
              <w:softHyphen/>
              <w:t xml:space="preserve">логического </w:t>
            </w:r>
            <w:r w:rsidRPr="006770A5">
              <w:rPr>
                <w:spacing w:val="-9"/>
                <w:sz w:val="22"/>
                <w:szCs w:val="22"/>
              </w:rPr>
              <w:t>терроризма</w:t>
            </w:r>
          </w:p>
        </w:tc>
        <w:tc>
          <w:tcPr>
            <w:tcW w:w="1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§2.2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546AF6">
        <w:trPr>
          <w:gridBefore w:val="1"/>
          <w:gridAfter w:val="1"/>
          <w:wBefore w:w="140" w:type="dxa"/>
          <w:wAfter w:w="283" w:type="dxa"/>
          <w:trHeight w:hRule="exact" w:val="5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</w:p>
        </w:tc>
        <w:tc>
          <w:tcPr>
            <w:tcW w:w="2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546AF6">
        <w:tblPrEx>
          <w:tblLook w:val="0000"/>
        </w:tblPrEx>
        <w:trPr>
          <w:trHeight w:hRule="exact" w:val="3686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 xml:space="preserve">Оповещение </w:t>
            </w:r>
            <w:r w:rsidRPr="006770A5">
              <w:rPr>
                <w:spacing w:val="-1"/>
                <w:sz w:val="22"/>
                <w:szCs w:val="22"/>
              </w:rPr>
              <w:t>и информи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рование на</w:t>
            </w:r>
            <w:r w:rsidRPr="006770A5">
              <w:rPr>
                <w:sz w:val="22"/>
                <w:szCs w:val="22"/>
              </w:rPr>
              <w:softHyphen/>
              <w:t>селения об опасностях, возника</w:t>
            </w:r>
            <w:r w:rsidRPr="006770A5">
              <w:rPr>
                <w:sz w:val="22"/>
                <w:szCs w:val="22"/>
              </w:rPr>
              <w:softHyphen/>
              <w:t xml:space="preserve">ющих </w:t>
            </w:r>
            <w:r w:rsidRPr="006770A5">
              <w:rPr>
                <w:spacing w:val="-6"/>
                <w:sz w:val="22"/>
                <w:szCs w:val="22"/>
              </w:rPr>
              <w:t>в чрезвычай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ных ситуа</w:t>
            </w:r>
            <w:r w:rsidRPr="006770A5">
              <w:rPr>
                <w:sz w:val="22"/>
                <w:szCs w:val="22"/>
              </w:rPr>
              <w:softHyphen/>
              <w:t>циях воен</w:t>
            </w:r>
            <w:r w:rsidRPr="006770A5">
              <w:rPr>
                <w:sz w:val="22"/>
                <w:szCs w:val="22"/>
              </w:rPr>
              <w:softHyphen/>
              <w:t>ного и мир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ного времени</w:t>
            </w:r>
          </w:p>
        </w:tc>
        <w:tc>
          <w:tcPr>
            <w:tcW w:w="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>Комбини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pacing w:val="-1"/>
                <w:sz w:val="22"/>
                <w:szCs w:val="22"/>
              </w:rPr>
              <w:t>рованный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Система оповещения насе</w:t>
            </w:r>
            <w:r w:rsidRPr="006770A5">
              <w:rPr>
                <w:sz w:val="22"/>
                <w:szCs w:val="22"/>
              </w:rPr>
              <w:softHyphen/>
              <w:t>ления о чрезвычайных си</w:t>
            </w:r>
            <w:r w:rsidRPr="006770A5">
              <w:rPr>
                <w:sz w:val="22"/>
                <w:szCs w:val="22"/>
              </w:rPr>
              <w:softHyphen/>
              <w:t xml:space="preserve">туациях. Порядок подачи </w:t>
            </w:r>
            <w:r w:rsidRPr="006770A5">
              <w:rPr>
                <w:spacing w:val="-2"/>
                <w:sz w:val="22"/>
                <w:szCs w:val="22"/>
              </w:rPr>
              <w:t xml:space="preserve">сигнала «Внимание всем!». </w:t>
            </w:r>
            <w:r w:rsidRPr="006770A5">
              <w:rPr>
                <w:sz w:val="22"/>
                <w:szCs w:val="22"/>
              </w:rPr>
              <w:t>Передача речевой инфор</w:t>
            </w:r>
            <w:r w:rsidRPr="006770A5">
              <w:rPr>
                <w:sz w:val="22"/>
                <w:szCs w:val="22"/>
              </w:rPr>
              <w:softHyphen/>
              <w:t>мации о чрезвычайной си</w:t>
            </w:r>
            <w:r w:rsidRPr="006770A5">
              <w:rPr>
                <w:sz w:val="22"/>
                <w:szCs w:val="22"/>
              </w:rPr>
              <w:softHyphen/>
              <w:t>туации, примерное ее со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>держание, действия населе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ния по сигналам оповеще</w:t>
            </w:r>
            <w:r w:rsidRPr="006770A5">
              <w:rPr>
                <w:sz w:val="22"/>
                <w:szCs w:val="22"/>
              </w:rPr>
              <w:softHyphen/>
              <w:t>ния о чрезвычайных ситуациях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 w:rsidRPr="006770A5">
              <w:rPr>
                <w:spacing w:val="-2"/>
                <w:sz w:val="22"/>
                <w:szCs w:val="22"/>
              </w:rPr>
              <w:t xml:space="preserve">способы оповещения </w:t>
            </w:r>
            <w:r w:rsidRPr="006770A5">
              <w:rPr>
                <w:sz w:val="22"/>
                <w:szCs w:val="22"/>
              </w:rPr>
              <w:t>населения в чрезвычайных ситуациях.</w:t>
            </w:r>
          </w:p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3"/>
                <w:sz w:val="22"/>
                <w:szCs w:val="22"/>
              </w:rPr>
              <w:t xml:space="preserve">Уметь </w:t>
            </w:r>
            <w:r w:rsidRPr="006770A5">
              <w:rPr>
                <w:spacing w:val="-3"/>
                <w:sz w:val="22"/>
                <w:szCs w:val="22"/>
              </w:rPr>
              <w:t>действовать в чрез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вычайных ситуациях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Индиви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4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209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 xml:space="preserve">Эвакуация </w:t>
            </w:r>
            <w:r w:rsidRPr="006770A5">
              <w:rPr>
                <w:spacing w:val="-3"/>
                <w:sz w:val="22"/>
                <w:szCs w:val="22"/>
              </w:rPr>
              <w:t xml:space="preserve">населения. </w:t>
            </w:r>
            <w:r w:rsidRPr="006770A5">
              <w:rPr>
                <w:spacing w:val="-10"/>
                <w:sz w:val="22"/>
                <w:szCs w:val="22"/>
              </w:rPr>
              <w:t>Виды эвакуа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>ции. Рассре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доточение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72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§2.3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546AF6" w:rsidRPr="009108E3" w:rsidRDefault="00546AF6" w:rsidP="008163CF">
            <w:pPr>
              <w:pStyle w:val="a7"/>
            </w:pPr>
            <w:r w:rsidRPr="009108E3">
              <w:t>неделя</w:t>
            </w:r>
          </w:p>
          <w:p w:rsidR="00546AF6" w:rsidRPr="006770A5" w:rsidRDefault="00546AF6" w:rsidP="008163C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ind w:left="720"/>
              <w:rPr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546AF6">
        <w:tblPrEx>
          <w:tblLook w:val="0000"/>
        </w:tblPrEx>
        <w:trPr>
          <w:trHeight w:hRule="exact" w:val="3101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10</w:t>
            </w:r>
          </w:p>
        </w:tc>
        <w:tc>
          <w:tcPr>
            <w:tcW w:w="1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Организа</w:t>
            </w:r>
            <w:r w:rsidRPr="006770A5">
              <w:rPr>
                <w:sz w:val="22"/>
                <w:szCs w:val="22"/>
              </w:rPr>
              <w:softHyphen/>
              <w:t>ция индиви</w:t>
            </w:r>
            <w:r w:rsidRPr="006770A5">
              <w:rPr>
                <w:sz w:val="22"/>
                <w:szCs w:val="22"/>
              </w:rPr>
              <w:softHyphen/>
              <w:t xml:space="preserve">дуальной </w:t>
            </w:r>
            <w:r w:rsidRPr="006770A5">
              <w:rPr>
                <w:spacing w:val="-6"/>
                <w:sz w:val="22"/>
                <w:szCs w:val="22"/>
              </w:rPr>
              <w:t>защиты насе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ления от по</w:t>
            </w:r>
            <w:r w:rsidRPr="006770A5">
              <w:rPr>
                <w:sz w:val="22"/>
                <w:szCs w:val="22"/>
              </w:rPr>
              <w:softHyphen/>
              <w:t xml:space="preserve">ражающих </w:t>
            </w:r>
            <w:r w:rsidRPr="006770A5">
              <w:rPr>
                <w:spacing w:val="-7"/>
                <w:sz w:val="22"/>
                <w:szCs w:val="22"/>
              </w:rPr>
              <w:t xml:space="preserve">факторов ЧС </w:t>
            </w:r>
            <w:r w:rsidRPr="006770A5">
              <w:rPr>
                <w:sz w:val="22"/>
                <w:szCs w:val="22"/>
              </w:rPr>
              <w:t>мирного и военного времени</w:t>
            </w:r>
          </w:p>
        </w:tc>
        <w:tc>
          <w:tcPr>
            <w:tcW w:w="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>Комбини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pacing w:val="-1"/>
                <w:sz w:val="22"/>
                <w:szCs w:val="22"/>
              </w:rPr>
              <w:t>рованный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Защитные сооружения гражданской обороны. Основное предназначение защитных сооружений гражданской обороны. Ви</w:t>
            </w:r>
            <w:r w:rsidRPr="006770A5">
              <w:rPr>
                <w:sz w:val="22"/>
                <w:szCs w:val="22"/>
              </w:rPr>
              <w:softHyphen/>
              <w:t>ды защитных сооружений. Правила поведения в за</w:t>
            </w:r>
            <w:r w:rsidRPr="006770A5">
              <w:rPr>
                <w:sz w:val="22"/>
                <w:szCs w:val="22"/>
              </w:rPr>
              <w:softHyphen/>
              <w:t>щитных сооружениях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z w:val="22"/>
                <w:szCs w:val="22"/>
              </w:rPr>
              <w:t xml:space="preserve">Знать </w:t>
            </w:r>
            <w:r w:rsidRPr="006770A5">
              <w:rPr>
                <w:sz w:val="22"/>
                <w:szCs w:val="22"/>
              </w:rPr>
              <w:t xml:space="preserve">правила поведения </w:t>
            </w:r>
            <w:r w:rsidRPr="006770A5">
              <w:rPr>
                <w:spacing w:val="-1"/>
                <w:sz w:val="22"/>
                <w:szCs w:val="22"/>
              </w:rPr>
              <w:t xml:space="preserve">в защитных сооружениях. </w:t>
            </w:r>
            <w:r w:rsidRPr="006770A5">
              <w:rPr>
                <w:i/>
                <w:iCs/>
                <w:spacing w:val="-1"/>
                <w:sz w:val="22"/>
                <w:szCs w:val="22"/>
              </w:rPr>
              <w:t xml:space="preserve">Уметь </w:t>
            </w:r>
            <w:r w:rsidRPr="006770A5">
              <w:rPr>
                <w:spacing w:val="-1"/>
                <w:sz w:val="22"/>
                <w:szCs w:val="22"/>
              </w:rPr>
              <w:t>действовать в чрез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вычайных ситуациях; исполь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зовать средства коллектив</w:t>
            </w:r>
            <w:r w:rsidRPr="006770A5">
              <w:rPr>
                <w:sz w:val="22"/>
                <w:szCs w:val="22"/>
              </w:rPr>
              <w:softHyphen/>
              <w:t>ной защиты.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"/>
                <w:sz w:val="22"/>
                <w:szCs w:val="22"/>
              </w:rPr>
              <w:t xml:space="preserve">Называть </w:t>
            </w:r>
            <w:r w:rsidRPr="006770A5">
              <w:rPr>
                <w:spacing w:val="-1"/>
                <w:sz w:val="22"/>
                <w:szCs w:val="22"/>
              </w:rPr>
              <w:t xml:space="preserve">виды защитных </w:t>
            </w:r>
            <w:r w:rsidRPr="006770A5">
              <w:rPr>
                <w:sz w:val="22"/>
                <w:szCs w:val="22"/>
              </w:rPr>
              <w:t>сооружений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Индиви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3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209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§2.4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546AF6">
        <w:tblPrEx>
          <w:tblLook w:val="0000"/>
        </w:tblPrEx>
        <w:trPr>
          <w:trHeight w:hRule="exact" w:val="1954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11</w:t>
            </w:r>
          </w:p>
        </w:tc>
        <w:tc>
          <w:tcPr>
            <w:tcW w:w="1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Средства индивиду</w:t>
            </w:r>
            <w:r w:rsidRPr="006770A5">
              <w:rPr>
                <w:sz w:val="22"/>
                <w:szCs w:val="22"/>
              </w:rPr>
              <w:softHyphen/>
              <w:t>альной за</w:t>
            </w:r>
            <w:r w:rsidRPr="006770A5">
              <w:rPr>
                <w:sz w:val="22"/>
                <w:szCs w:val="22"/>
              </w:rPr>
              <w:softHyphen/>
              <w:t>щиты</w:t>
            </w:r>
          </w:p>
        </w:tc>
        <w:tc>
          <w:tcPr>
            <w:tcW w:w="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Урок ком</w:t>
            </w:r>
            <w:r w:rsidRPr="006770A5">
              <w:rPr>
                <w:sz w:val="22"/>
                <w:szCs w:val="22"/>
              </w:rPr>
              <w:softHyphen/>
              <w:t>плексного примене</w:t>
            </w:r>
            <w:r w:rsidRPr="006770A5">
              <w:rPr>
                <w:sz w:val="22"/>
                <w:szCs w:val="22"/>
              </w:rPr>
              <w:softHyphen/>
              <w:t xml:space="preserve">ния ЗУН </w:t>
            </w:r>
            <w:r w:rsidRPr="006770A5">
              <w:rPr>
                <w:spacing w:val="-6"/>
                <w:sz w:val="22"/>
                <w:szCs w:val="22"/>
              </w:rPr>
              <w:t>учащимися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 xml:space="preserve">Основные средства защиты органов дыхания и правила </w:t>
            </w:r>
            <w:r w:rsidRPr="006770A5">
              <w:rPr>
                <w:sz w:val="22"/>
                <w:szCs w:val="22"/>
              </w:rPr>
              <w:t>их использования. Средства защиты кожи. Медицинские средства за</w:t>
            </w:r>
            <w:r w:rsidRPr="006770A5">
              <w:rPr>
                <w:sz w:val="22"/>
                <w:szCs w:val="22"/>
              </w:rPr>
              <w:softHyphen/>
              <w:t>щиты и профилактики</w:t>
            </w:r>
          </w:p>
        </w:tc>
        <w:tc>
          <w:tcPr>
            <w:tcW w:w="2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i/>
                <w:iCs/>
                <w:sz w:val="22"/>
                <w:szCs w:val="22"/>
              </w:rPr>
              <w:t xml:space="preserve">Называть </w:t>
            </w:r>
            <w:r w:rsidRPr="006770A5">
              <w:rPr>
                <w:sz w:val="22"/>
                <w:szCs w:val="22"/>
              </w:rPr>
              <w:t>основные сред</w:t>
            </w:r>
            <w:r w:rsidRPr="006770A5">
              <w:rPr>
                <w:sz w:val="22"/>
                <w:szCs w:val="22"/>
              </w:rPr>
              <w:softHyphen/>
              <w:t>ства индивидуальной защи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 xml:space="preserve">ты органов дыхания и кожи, </w:t>
            </w:r>
            <w:r w:rsidRPr="006770A5">
              <w:rPr>
                <w:sz w:val="22"/>
                <w:szCs w:val="22"/>
              </w:rPr>
              <w:t>медицинские средства за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"/>
                <w:sz w:val="22"/>
                <w:szCs w:val="22"/>
              </w:rPr>
              <w:t xml:space="preserve">щиты и профилактики. </w:t>
            </w:r>
            <w:r w:rsidRPr="006770A5">
              <w:rPr>
                <w:i/>
                <w:iCs/>
                <w:sz w:val="22"/>
                <w:szCs w:val="22"/>
              </w:rPr>
              <w:t xml:space="preserve">Владеть навыками </w:t>
            </w:r>
            <w:proofErr w:type="spellStart"/>
            <w:r w:rsidRPr="006770A5">
              <w:rPr>
                <w:sz w:val="22"/>
                <w:szCs w:val="22"/>
              </w:rPr>
              <w:t>пользо</w:t>
            </w:r>
            <w:proofErr w:type="spellEnd"/>
            <w:r w:rsidRPr="006770A5">
              <w:rPr>
                <w:sz w:val="22"/>
                <w:szCs w:val="22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Практи</w:t>
            </w:r>
            <w:r w:rsidRPr="006770A5">
              <w:rPr>
                <w:sz w:val="22"/>
                <w:szCs w:val="22"/>
              </w:rPr>
              <w:softHyphen/>
              <w:t>ческая работа.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4"/>
                <w:sz w:val="22"/>
                <w:szCs w:val="22"/>
              </w:rPr>
              <w:t>Отработка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навыков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z w:val="22"/>
                <w:szCs w:val="22"/>
              </w:rPr>
              <w:t>поль</w:t>
            </w:r>
            <w:proofErr w:type="spellEnd"/>
            <w:r w:rsidRPr="006770A5">
              <w:rPr>
                <w:sz w:val="22"/>
                <w:szCs w:val="22"/>
              </w:rPr>
              <w:t>-</w:t>
            </w:r>
          </w:p>
        </w:tc>
        <w:tc>
          <w:tcPr>
            <w:tcW w:w="209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§2.5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shd w:val="clear" w:color="auto" w:fill="FFFFFF"/>
        <w:jc w:val="right"/>
        <w:rPr>
          <w:sz w:val="22"/>
          <w:szCs w:val="22"/>
        </w:rPr>
      </w:pPr>
      <w:r w:rsidRPr="006770A5">
        <w:rPr>
          <w:i/>
          <w:iCs/>
          <w:spacing w:val="-14"/>
          <w:sz w:val="22"/>
          <w:szCs w:val="22"/>
        </w:rPr>
        <w:t>Продолжение табл.</w:t>
      </w:r>
    </w:p>
    <w:tbl>
      <w:tblPr>
        <w:tblW w:w="15735" w:type="dxa"/>
        <w:tblInd w:w="-66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1958"/>
        <w:gridCol w:w="427"/>
        <w:gridCol w:w="1258"/>
        <w:gridCol w:w="2856"/>
        <w:gridCol w:w="2832"/>
        <w:gridCol w:w="1181"/>
        <w:gridCol w:w="1962"/>
        <w:gridCol w:w="1418"/>
        <w:gridCol w:w="567"/>
        <w:gridCol w:w="567"/>
      </w:tblGrid>
      <w:tr w:rsidR="00546AF6" w:rsidRPr="006770A5" w:rsidTr="008163CF">
        <w:trPr>
          <w:trHeight w:hRule="exact" w:val="2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  <w:lang w:val="en-US"/>
              </w:rPr>
              <w:t>I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546AF6" w:rsidRPr="006770A5" w:rsidTr="008163CF">
        <w:trPr>
          <w:trHeight w:hRule="exact" w:val="16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5"/>
              <w:rPr>
                <w:sz w:val="22"/>
                <w:szCs w:val="22"/>
              </w:rPr>
            </w:pPr>
            <w:proofErr w:type="spellStart"/>
            <w:r w:rsidRPr="006770A5">
              <w:rPr>
                <w:spacing w:val="-2"/>
                <w:sz w:val="22"/>
                <w:szCs w:val="22"/>
              </w:rPr>
              <w:t>вания</w:t>
            </w:r>
            <w:proofErr w:type="spellEnd"/>
            <w:r w:rsidRPr="006770A5">
              <w:rPr>
                <w:spacing w:val="-2"/>
                <w:sz w:val="22"/>
                <w:szCs w:val="22"/>
              </w:rPr>
              <w:t xml:space="preserve"> средствами индиви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дуальной защиты (проти</w:t>
            </w:r>
            <w:r w:rsidRPr="006770A5">
              <w:rPr>
                <w:sz w:val="22"/>
                <w:szCs w:val="22"/>
              </w:rPr>
              <w:softHyphen/>
              <w:t xml:space="preserve">вогазом, респиратором, </w:t>
            </w:r>
            <w:r w:rsidRPr="006770A5">
              <w:rPr>
                <w:spacing w:val="-3"/>
                <w:sz w:val="22"/>
                <w:szCs w:val="22"/>
              </w:rPr>
              <w:t xml:space="preserve">ватно-марлевой повязкой, </w:t>
            </w:r>
            <w:r w:rsidRPr="006770A5">
              <w:rPr>
                <w:sz w:val="22"/>
                <w:szCs w:val="22"/>
              </w:rPr>
              <w:t>домашней медицинской аптечкой)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5"/>
              <w:rPr>
                <w:sz w:val="22"/>
                <w:szCs w:val="22"/>
              </w:rPr>
            </w:pPr>
            <w:proofErr w:type="spellStart"/>
            <w:r w:rsidRPr="006770A5">
              <w:rPr>
                <w:sz w:val="22"/>
                <w:szCs w:val="22"/>
              </w:rPr>
              <w:t>зования</w:t>
            </w:r>
            <w:proofErr w:type="spellEnd"/>
            <w:r w:rsidRPr="006770A5">
              <w:rPr>
                <w:sz w:val="22"/>
                <w:szCs w:val="22"/>
              </w:rPr>
              <w:t xml:space="preserve"> </w:t>
            </w:r>
            <w:r w:rsidRPr="006770A5">
              <w:rPr>
                <w:spacing w:val="-3"/>
                <w:sz w:val="22"/>
                <w:szCs w:val="22"/>
              </w:rPr>
              <w:t>противо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pacing w:val="-19"/>
                <w:sz w:val="22"/>
                <w:szCs w:val="22"/>
              </w:rPr>
              <w:t xml:space="preserve">газом ГТТ-7 </w:t>
            </w:r>
            <w:r w:rsidRPr="006770A5">
              <w:rPr>
                <w:sz w:val="22"/>
                <w:szCs w:val="22"/>
              </w:rPr>
              <w:t>(15 мин)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36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12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5"/>
                <w:sz w:val="22"/>
                <w:szCs w:val="22"/>
              </w:rPr>
              <w:t xml:space="preserve">Организация </w:t>
            </w:r>
            <w:r w:rsidRPr="006770A5">
              <w:rPr>
                <w:sz w:val="22"/>
                <w:szCs w:val="22"/>
              </w:rPr>
              <w:t>проведения аварийно-</w:t>
            </w:r>
            <w:r w:rsidRPr="006770A5">
              <w:rPr>
                <w:spacing w:val="-6"/>
                <w:sz w:val="22"/>
                <w:szCs w:val="22"/>
              </w:rPr>
              <w:t xml:space="preserve">спасательных </w:t>
            </w:r>
            <w:r w:rsidRPr="006770A5">
              <w:rPr>
                <w:sz w:val="22"/>
                <w:szCs w:val="22"/>
              </w:rPr>
              <w:t xml:space="preserve">работ в зоне </w:t>
            </w:r>
            <w:r w:rsidRPr="006770A5">
              <w:rPr>
                <w:spacing w:val="-1"/>
                <w:sz w:val="22"/>
                <w:szCs w:val="22"/>
              </w:rPr>
              <w:t>чрезвычай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ных ситуаций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3"/>
                <w:sz w:val="22"/>
                <w:szCs w:val="22"/>
              </w:rPr>
              <w:t>Комбини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>рованный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>Предназначение аварийно-</w:t>
            </w:r>
            <w:r w:rsidRPr="006770A5">
              <w:rPr>
                <w:sz w:val="22"/>
                <w:szCs w:val="22"/>
              </w:rPr>
              <w:t>спасательных и других не</w:t>
            </w:r>
            <w:r w:rsidRPr="006770A5">
              <w:rPr>
                <w:sz w:val="22"/>
                <w:szCs w:val="22"/>
              </w:rPr>
              <w:softHyphen/>
              <w:t>отложных работ, проводи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 xml:space="preserve">мых в зонах чрезвычайных </w:t>
            </w:r>
            <w:r w:rsidRPr="006770A5">
              <w:rPr>
                <w:sz w:val="22"/>
                <w:szCs w:val="22"/>
              </w:rPr>
              <w:t>ситуаций. Организация и основное содержание ава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 xml:space="preserve">рийно-спасательных работ. </w:t>
            </w:r>
            <w:r w:rsidRPr="006770A5">
              <w:rPr>
                <w:sz w:val="22"/>
                <w:szCs w:val="22"/>
              </w:rPr>
              <w:t>Санитарная обработка лю</w:t>
            </w:r>
            <w:r w:rsidRPr="006770A5">
              <w:rPr>
                <w:sz w:val="22"/>
                <w:szCs w:val="22"/>
              </w:rPr>
              <w:softHyphen/>
              <w:t>дей после пребывания их в зонах заражения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4"/>
                <w:sz w:val="22"/>
                <w:szCs w:val="22"/>
              </w:rPr>
              <w:t xml:space="preserve">Знать </w:t>
            </w:r>
            <w:r w:rsidRPr="006770A5">
              <w:rPr>
                <w:spacing w:val="-4"/>
                <w:sz w:val="22"/>
                <w:szCs w:val="22"/>
              </w:rPr>
              <w:t>об организации про</w:t>
            </w:r>
            <w:r w:rsidRPr="006770A5">
              <w:rPr>
                <w:spacing w:val="-4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ведения аварийно-спаса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"/>
                <w:sz w:val="22"/>
                <w:szCs w:val="22"/>
              </w:rPr>
              <w:t xml:space="preserve">тельных работ в зонах ЧС. </w:t>
            </w:r>
            <w:r w:rsidRPr="006770A5">
              <w:rPr>
                <w:i/>
                <w:iCs/>
                <w:sz w:val="22"/>
                <w:szCs w:val="22"/>
              </w:rPr>
              <w:t xml:space="preserve">Использовать полученные </w:t>
            </w:r>
            <w:r w:rsidRPr="006770A5">
              <w:rPr>
                <w:i/>
                <w:iCs/>
                <w:spacing w:val="-5"/>
                <w:sz w:val="22"/>
                <w:szCs w:val="22"/>
              </w:rPr>
              <w:t xml:space="preserve">знания и умения </w:t>
            </w:r>
            <w:r w:rsidRPr="006770A5">
              <w:rPr>
                <w:spacing w:val="-5"/>
                <w:sz w:val="22"/>
                <w:szCs w:val="22"/>
              </w:rPr>
              <w:t>для обеспе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>чения личной безопасности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Индиви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3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Меры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3"/>
                <w:sz w:val="22"/>
                <w:szCs w:val="22"/>
              </w:rPr>
              <w:t xml:space="preserve">безопасности </w:t>
            </w:r>
            <w:r w:rsidRPr="006770A5">
              <w:rPr>
                <w:sz w:val="22"/>
                <w:szCs w:val="22"/>
              </w:rPr>
              <w:t>в случае взрыва во время террористи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 xml:space="preserve">ческого акта. </w:t>
            </w:r>
            <w:r w:rsidRPr="006770A5">
              <w:rPr>
                <w:sz w:val="22"/>
                <w:szCs w:val="22"/>
              </w:rPr>
              <w:t xml:space="preserve">Действия человека, </w:t>
            </w:r>
            <w:r w:rsidRPr="006770A5">
              <w:rPr>
                <w:spacing w:val="-9"/>
                <w:sz w:val="22"/>
                <w:szCs w:val="22"/>
              </w:rPr>
              <w:t xml:space="preserve">оказавшегося </w:t>
            </w:r>
            <w:r w:rsidRPr="006770A5">
              <w:rPr>
                <w:sz w:val="22"/>
                <w:szCs w:val="22"/>
              </w:rPr>
              <w:t xml:space="preserve">в завале </w:t>
            </w:r>
            <w:r w:rsidRPr="006770A5">
              <w:rPr>
                <w:spacing w:val="-1"/>
                <w:sz w:val="22"/>
                <w:szCs w:val="22"/>
              </w:rPr>
              <w:t xml:space="preserve">в результате </w:t>
            </w:r>
            <w:r w:rsidRPr="006770A5">
              <w:rPr>
                <w:sz w:val="22"/>
                <w:szCs w:val="22"/>
              </w:rPr>
              <w:t>взрыва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§2.6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33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 xml:space="preserve">Организация </w:t>
            </w:r>
            <w:r w:rsidRPr="006770A5">
              <w:rPr>
                <w:spacing w:val="-9"/>
                <w:sz w:val="22"/>
                <w:szCs w:val="22"/>
              </w:rPr>
              <w:t xml:space="preserve">гражданской </w:t>
            </w:r>
            <w:r w:rsidRPr="006770A5">
              <w:rPr>
                <w:sz w:val="22"/>
                <w:szCs w:val="22"/>
              </w:rPr>
              <w:t>обороны в образова</w:t>
            </w:r>
            <w:r w:rsidRPr="006770A5">
              <w:rPr>
                <w:sz w:val="22"/>
                <w:szCs w:val="22"/>
              </w:rPr>
              <w:softHyphen/>
              <w:t xml:space="preserve">тельном </w:t>
            </w:r>
            <w:r w:rsidRPr="006770A5">
              <w:rPr>
                <w:spacing w:val="-2"/>
                <w:sz w:val="22"/>
                <w:szCs w:val="22"/>
              </w:rPr>
              <w:t>учреждении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Урок ком</w:t>
            </w:r>
            <w:r w:rsidRPr="006770A5">
              <w:rPr>
                <w:sz w:val="22"/>
                <w:szCs w:val="22"/>
              </w:rPr>
              <w:softHyphen/>
              <w:t xml:space="preserve">плексного </w:t>
            </w:r>
            <w:r w:rsidRPr="006770A5">
              <w:rPr>
                <w:spacing w:val="-1"/>
                <w:sz w:val="22"/>
                <w:szCs w:val="22"/>
              </w:rPr>
              <w:t>примене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ния ЗУН </w:t>
            </w:r>
            <w:r w:rsidRPr="006770A5">
              <w:rPr>
                <w:spacing w:val="-7"/>
                <w:sz w:val="22"/>
                <w:szCs w:val="22"/>
              </w:rPr>
              <w:t>учащимися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>Организация ГО в общеоб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 xml:space="preserve">разовательном учреждении, </w:t>
            </w:r>
            <w:r w:rsidRPr="006770A5">
              <w:rPr>
                <w:sz w:val="22"/>
                <w:szCs w:val="22"/>
              </w:rPr>
              <w:t>ее предназначение. Отработка правил. План гражданской обороны образовательного учреж</w:t>
            </w:r>
            <w:r w:rsidRPr="006770A5">
              <w:rPr>
                <w:sz w:val="22"/>
                <w:szCs w:val="22"/>
              </w:rPr>
              <w:softHyphen/>
              <w:t xml:space="preserve">дения. Обязанности </w:t>
            </w:r>
            <w:proofErr w:type="gramStart"/>
            <w:r w:rsidRPr="006770A5">
              <w:rPr>
                <w:sz w:val="22"/>
                <w:szCs w:val="22"/>
              </w:rPr>
              <w:t>обу</w:t>
            </w:r>
            <w:r w:rsidRPr="006770A5">
              <w:rPr>
                <w:sz w:val="22"/>
                <w:szCs w:val="22"/>
              </w:rPr>
              <w:softHyphen/>
              <w:t>чаемых</w:t>
            </w:r>
            <w:proofErr w:type="gramEnd"/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z w:val="22"/>
                <w:szCs w:val="22"/>
              </w:rPr>
              <w:t xml:space="preserve">Знать </w:t>
            </w:r>
            <w:r w:rsidRPr="006770A5">
              <w:rPr>
                <w:sz w:val="22"/>
                <w:szCs w:val="22"/>
              </w:rPr>
              <w:t xml:space="preserve">об организации ГО в общеобразовательном </w:t>
            </w:r>
            <w:r w:rsidRPr="006770A5">
              <w:rPr>
                <w:spacing w:val="-3"/>
                <w:sz w:val="22"/>
                <w:szCs w:val="22"/>
              </w:rPr>
              <w:t>учреждении; правила пове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дения учащихся при полу</w:t>
            </w:r>
            <w:r w:rsidRPr="006770A5">
              <w:rPr>
                <w:sz w:val="22"/>
                <w:szCs w:val="22"/>
              </w:rPr>
              <w:softHyphen/>
              <w:t xml:space="preserve">чении сигнала о ЧС. </w:t>
            </w:r>
            <w:r w:rsidRPr="006770A5">
              <w:rPr>
                <w:i/>
                <w:iCs/>
                <w:spacing w:val="-3"/>
                <w:sz w:val="22"/>
                <w:szCs w:val="22"/>
              </w:rPr>
              <w:t xml:space="preserve">Уметь </w:t>
            </w:r>
            <w:r w:rsidRPr="006770A5">
              <w:rPr>
                <w:spacing w:val="-3"/>
                <w:sz w:val="22"/>
                <w:szCs w:val="22"/>
              </w:rPr>
              <w:t>действовать соглас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но установленному поряд</w:t>
            </w:r>
            <w:r w:rsidRPr="006770A5">
              <w:rPr>
                <w:sz w:val="22"/>
                <w:szCs w:val="22"/>
              </w:rPr>
              <w:softHyphen/>
              <w:t>ку по сигналу «Внимание всем!»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5"/>
              <w:rPr>
                <w:sz w:val="22"/>
                <w:szCs w:val="22"/>
              </w:rPr>
            </w:pPr>
            <w:r w:rsidRPr="006770A5">
              <w:rPr>
                <w:b/>
                <w:bCs/>
                <w:spacing w:val="-4"/>
                <w:sz w:val="22"/>
                <w:szCs w:val="22"/>
              </w:rPr>
              <w:t>Практи</w:t>
            </w:r>
            <w:r w:rsidRPr="006770A5">
              <w:rPr>
                <w:b/>
                <w:bCs/>
                <w:spacing w:val="-4"/>
                <w:sz w:val="22"/>
                <w:szCs w:val="22"/>
              </w:rPr>
              <w:softHyphen/>
            </w:r>
            <w:r w:rsidRPr="006770A5">
              <w:rPr>
                <w:b/>
                <w:bCs/>
                <w:sz w:val="22"/>
                <w:szCs w:val="22"/>
              </w:rPr>
              <w:t>ческая работа.</w:t>
            </w:r>
          </w:p>
          <w:p w:rsidR="00546AF6" w:rsidRPr="006770A5" w:rsidRDefault="00546AF6" w:rsidP="008163CF">
            <w:pPr>
              <w:shd w:val="clear" w:color="auto" w:fill="FFFFFF"/>
              <w:ind w:hanging="5"/>
              <w:rPr>
                <w:sz w:val="22"/>
                <w:szCs w:val="22"/>
              </w:rPr>
            </w:pPr>
            <w:r w:rsidRPr="006770A5">
              <w:rPr>
                <w:spacing w:val="-3"/>
                <w:sz w:val="22"/>
                <w:szCs w:val="22"/>
              </w:rPr>
              <w:t xml:space="preserve">Отработка </w:t>
            </w:r>
            <w:r w:rsidRPr="006770A5">
              <w:rPr>
                <w:sz w:val="22"/>
                <w:szCs w:val="22"/>
              </w:rPr>
              <w:t xml:space="preserve">навыков </w:t>
            </w:r>
            <w:r w:rsidRPr="006770A5">
              <w:rPr>
                <w:spacing w:val="-2"/>
                <w:sz w:val="22"/>
                <w:szCs w:val="22"/>
              </w:rPr>
              <w:t xml:space="preserve">поведения </w:t>
            </w:r>
            <w:r w:rsidRPr="006770A5">
              <w:rPr>
                <w:spacing w:val="-1"/>
                <w:sz w:val="22"/>
                <w:szCs w:val="22"/>
              </w:rPr>
              <w:t xml:space="preserve">учащихся </w:t>
            </w:r>
            <w:r w:rsidRPr="006770A5">
              <w:rPr>
                <w:spacing w:val="-3"/>
                <w:sz w:val="22"/>
                <w:szCs w:val="22"/>
              </w:rPr>
              <w:t>при полу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чении сигнала </w:t>
            </w:r>
            <w:proofErr w:type="spellStart"/>
            <w:r w:rsidRPr="006770A5">
              <w:rPr>
                <w:sz w:val="22"/>
                <w:szCs w:val="22"/>
              </w:rPr>
              <w:t>оЧС</w:t>
            </w:r>
            <w:proofErr w:type="spellEnd"/>
            <w:r w:rsidRPr="006770A5">
              <w:rPr>
                <w:sz w:val="22"/>
                <w:szCs w:val="22"/>
              </w:rPr>
              <w:t xml:space="preserve"> (15 мин)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 xml:space="preserve">Пожарная </w:t>
            </w:r>
            <w:r w:rsidRPr="006770A5">
              <w:rPr>
                <w:b/>
                <w:bCs/>
                <w:spacing w:val="-10"/>
                <w:sz w:val="22"/>
                <w:szCs w:val="22"/>
              </w:rPr>
              <w:t>безопасность.</w:t>
            </w:r>
          </w:p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Правила безопасного поведения. Действия </w:t>
            </w:r>
            <w:proofErr w:type="gramStart"/>
            <w:r w:rsidRPr="006770A5">
              <w:rPr>
                <w:spacing w:val="-2"/>
                <w:sz w:val="22"/>
                <w:szCs w:val="22"/>
              </w:rPr>
              <w:t>обучающихся</w:t>
            </w:r>
            <w:proofErr w:type="gramEnd"/>
            <w:r w:rsidRPr="006770A5">
              <w:rPr>
                <w:spacing w:val="-2"/>
                <w:sz w:val="22"/>
                <w:szCs w:val="22"/>
              </w:rPr>
              <w:t xml:space="preserve"> при пожаре в образова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pacing w:val="-1"/>
                <w:sz w:val="22"/>
                <w:szCs w:val="22"/>
              </w:rPr>
              <w:t>тельном уч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реждении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§2.7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546AF6" w:rsidRPr="006770A5" w:rsidRDefault="00546AF6" w:rsidP="00546AF6">
      <w:pPr>
        <w:rPr>
          <w:sz w:val="22"/>
          <w:szCs w:val="22"/>
        </w:rPr>
      </w:pPr>
      <w:r w:rsidRPr="006770A5">
        <w:rPr>
          <w:sz w:val="22"/>
          <w:szCs w:val="22"/>
        </w:rPr>
        <w:t xml:space="preserve"> </w:t>
      </w: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tbl>
      <w:tblPr>
        <w:tblW w:w="15735" w:type="dxa"/>
        <w:tblInd w:w="-66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528"/>
        <w:gridCol w:w="1507"/>
        <w:gridCol w:w="432"/>
        <w:gridCol w:w="1262"/>
        <w:gridCol w:w="2885"/>
        <w:gridCol w:w="2842"/>
        <w:gridCol w:w="1123"/>
        <w:gridCol w:w="2037"/>
        <w:gridCol w:w="1276"/>
        <w:gridCol w:w="567"/>
        <w:gridCol w:w="567"/>
      </w:tblGrid>
      <w:tr w:rsidR="00546AF6" w:rsidRPr="006770A5" w:rsidTr="008163CF">
        <w:trPr>
          <w:trHeight w:hRule="exact" w:val="274"/>
        </w:trPr>
        <w:tc>
          <w:tcPr>
            <w:tcW w:w="1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2                  3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5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6770A5">
              <w:rPr>
                <w:b/>
                <w:bCs/>
                <w:spacing w:val="-3"/>
                <w:sz w:val="22"/>
                <w:szCs w:val="22"/>
              </w:rPr>
              <w:t>7                        8                          9                 10         11</w:t>
            </w:r>
          </w:p>
        </w:tc>
      </w:tr>
      <w:tr w:rsidR="00546AF6" w:rsidRPr="006770A5" w:rsidTr="008163CF">
        <w:trPr>
          <w:trHeight w:val="1214"/>
        </w:trPr>
        <w:tc>
          <w:tcPr>
            <w:tcW w:w="1573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Раздел 2</w:t>
            </w:r>
          </w:p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Основы медицинских знаний и здорового образа жизни (10 ч)</w:t>
            </w:r>
          </w:p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Основы медицинских знаний и профилактика инфекционных заболеваний (3 ч)</w:t>
            </w:r>
          </w:p>
        </w:tc>
      </w:tr>
      <w:tr w:rsidR="00546AF6" w:rsidRPr="006770A5" w:rsidTr="008163CF">
        <w:trPr>
          <w:trHeight w:hRule="exact" w:val="41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9"/>
                <w:sz w:val="22"/>
                <w:szCs w:val="22"/>
              </w:rPr>
              <w:t xml:space="preserve">Сохранение </w:t>
            </w:r>
            <w:r w:rsidRPr="006770A5">
              <w:rPr>
                <w:spacing w:val="-11"/>
                <w:sz w:val="22"/>
                <w:szCs w:val="22"/>
              </w:rPr>
              <w:t xml:space="preserve">и укрепление </w:t>
            </w:r>
            <w:r w:rsidRPr="006770A5">
              <w:rPr>
                <w:sz w:val="22"/>
                <w:szCs w:val="22"/>
              </w:rPr>
              <w:t xml:space="preserve">здоровья </w:t>
            </w:r>
            <w:proofErr w:type="gramStart"/>
            <w:r w:rsidRPr="006770A5">
              <w:rPr>
                <w:sz w:val="22"/>
                <w:szCs w:val="22"/>
              </w:rPr>
              <w:t>-</w:t>
            </w:r>
            <w:r w:rsidRPr="006770A5">
              <w:rPr>
                <w:spacing w:val="-8"/>
                <w:sz w:val="22"/>
                <w:szCs w:val="22"/>
              </w:rPr>
              <w:t>в</w:t>
            </w:r>
            <w:proofErr w:type="gramEnd"/>
            <w:r w:rsidRPr="006770A5">
              <w:rPr>
                <w:spacing w:val="-8"/>
                <w:sz w:val="22"/>
                <w:szCs w:val="22"/>
              </w:rPr>
              <w:t xml:space="preserve">ажная часть </w:t>
            </w:r>
            <w:r w:rsidRPr="006770A5">
              <w:rPr>
                <w:spacing w:val="-9"/>
                <w:sz w:val="22"/>
                <w:szCs w:val="22"/>
              </w:rPr>
              <w:t xml:space="preserve">подготовки </w:t>
            </w:r>
            <w:r w:rsidRPr="006770A5">
              <w:rPr>
                <w:spacing w:val="-6"/>
                <w:sz w:val="22"/>
                <w:szCs w:val="22"/>
              </w:rPr>
              <w:t>юноши до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pacing w:val="-4"/>
                <w:sz w:val="22"/>
                <w:szCs w:val="22"/>
              </w:rPr>
              <w:t xml:space="preserve">призывного </w:t>
            </w:r>
            <w:r w:rsidRPr="006770A5">
              <w:rPr>
                <w:sz w:val="22"/>
                <w:szCs w:val="22"/>
              </w:rPr>
              <w:t xml:space="preserve">возраста к военной службе и трудовой </w:t>
            </w:r>
            <w:r w:rsidRPr="006770A5">
              <w:rPr>
                <w:spacing w:val="-10"/>
                <w:sz w:val="22"/>
                <w:szCs w:val="22"/>
              </w:rPr>
              <w:t>деятельности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рованный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 xml:space="preserve">Здоровье человека, общие понятия и определения. Здоровье индивидуальное и общественное. Здоровье духовное и физическое. </w:t>
            </w:r>
            <w:r w:rsidRPr="006770A5">
              <w:rPr>
                <w:spacing w:val="-9"/>
                <w:sz w:val="22"/>
                <w:szCs w:val="22"/>
              </w:rPr>
              <w:t>Основные критерии здоро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 xml:space="preserve">вья. Влияние окружающей </w:t>
            </w:r>
            <w:r w:rsidRPr="006770A5">
              <w:rPr>
                <w:spacing w:val="-9"/>
                <w:sz w:val="22"/>
                <w:szCs w:val="22"/>
              </w:rPr>
              <w:t xml:space="preserve">среды на здоровье человека </w:t>
            </w:r>
            <w:r w:rsidRPr="006770A5">
              <w:rPr>
                <w:spacing w:val="-8"/>
                <w:sz w:val="22"/>
                <w:szCs w:val="22"/>
              </w:rPr>
              <w:t>в процессе жизнедеятель</w:t>
            </w:r>
            <w:r w:rsidRPr="006770A5">
              <w:rPr>
                <w:spacing w:val="-8"/>
                <w:sz w:val="22"/>
                <w:szCs w:val="22"/>
              </w:rPr>
              <w:softHyphen/>
              <w:t>ности. Необходимость со</w:t>
            </w:r>
            <w:r w:rsidRPr="006770A5">
              <w:rPr>
                <w:spacing w:val="-8"/>
                <w:sz w:val="22"/>
                <w:szCs w:val="22"/>
              </w:rPr>
              <w:softHyphen/>
              <w:t xml:space="preserve">хранения и укрепления </w:t>
            </w:r>
            <w:r w:rsidRPr="006770A5">
              <w:rPr>
                <w:spacing w:val="-6"/>
                <w:sz w:val="22"/>
                <w:szCs w:val="22"/>
              </w:rPr>
              <w:t>здоровья - социальная по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требность общества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Знать </w:t>
            </w:r>
            <w:r w:rsidRPr="006770A5">
              <w:rPr>
                <w:spacing w:val="-11"/>
                <w:sz w:val="22"/>
                <w:szCs w:val="22"/>
              </w:rPr>
              <w:t>основные определе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 xml:space="preserve">ния понятия «здоровье» </w:t>
            </w:r>
            <w:r w:rsidRPr="006770A5">
              <w:rPr>
                <w:spacing w:val="-15"/>
                <w:sz w:val="22"/>
                <w:szCs w:val="22"/>
              </w:rPr>
              <w:t xml:space="preserve">и факторы, влияющие на </w:t>
            </w:r>
            <w:r w:rsidRPr="006770A5">
              <w:rPr>
                <w:sz w:val="22"/>
                <w:szCs w:val="22"/>
              </w:rPr>
              <w:t>него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5"/>
              <w:rPr>
                <w:sz w:val="22"/>
                <w:szCs w:val="22"/>
              </w:rPr>
            </w:pPr>
            <w:r w:rsidRPr="006770A5">
              <w:rPr>
                <w:spacing w:val="-14"/>
                <w:sz w:val="22"/>
                <w:szCs w:val="22"/>
              </w:rPr>
              <w:t>Тестиро</w:t>
            </w:r>
            <w:r w:rsidRPr="006770A5">
              <w:rPr>
                <w:spacing w:val="-14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вание </w:t>
            </w:r>
            <w:r w:rsidRPr="006770A5">
              <w:rPr>
                <w:spacing w:val="-10"/>
                <w:sz w:val="22"/>
                <w:szCs w:val="22"/>
              </w:rPr>
              <w:t>(20 мин)</w:t>
            </w:r>
          </w:p>
        </w:tc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§3.1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30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15</w:t>
            </w:r>
          </w:p>
        </w:tc>
        <w:tc>
          <w:tcPr>
            <w:tcW w:w="2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Инфекци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5"/>
                <w:sz w:val="22"/>
                <w:szCs w:val="22"/>
              </w:rPr>
              <w:t>онные забо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pacing w:val="-4"/>
                <w:sz w:val="22"/>
                <w:szCs w:val="22"/>
              </w:rPr>
              <w:t xml:space="preserve">левания, их </w:t>
            </w:r>
            <w:r w:rsidRPr="006770A5">
              <w:rPr>
                <w:sz w:val="22"/>
                <w:szCs w:val="22"/>
              </w:rPr>
              <w:t>классифи</w:t>
            </w:r>
            <w:r w:rsidRPr="006770A5">
              <w:rPr>
                <w:sz w:val="22"/>
                <w:szCs w:val="22"/>
              </w:rPr>
              <w:softHyphen/>
              <w:t>кация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  <w:t>рованный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9"/>
                <w:sz w:val="22"/>
                <w:szCs w:val="22"/>
              </w:rPr>
              <w:t>Инфекционные заболева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ния, причины их возникно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 xml:space="preserve">вения, механизм передачи </w:t>
            </w:r>
            <w:r w:rsidRPr="006770A5">
              <w:rPr>
                <w:spacing w:val="-9"/>
                <w:sz w:val="22"/>
                <w:szCs w:val="22"/>
              </w:rPr>
              <w:t xml:space="preserve">инфекций. Классификация </w:t>
            </w:r>
            <w:r w:rsidRPr="006770A5">
              <w:rPr>
                <w:spacing w:val="-8"/>
                <w:sz w:val="22"/>
                <w:szCs w:val="22"/>
              </w:rPr>
              <w:t>инфекционных заболева</w:t>
            </w:r>
            <w:r w:rsidRPr="006770A5">
              <w:rPr>
                <w:spacing w:val="-8"/>
                <w:sz w:val="22"/>
                <w:szCs w:val="22"/>
              </w:rPr>
              <w:softHyphen/>
              <w:t>ний. Понятие об иммуни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тете, экстренной и специ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фической профилактике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2"/>
                <w:sz w:val="22"/>
                <w:szCs w:val="22"/>
              </w:rPr>
              <w:t xml:space="preserve">Называть </w:t>
            </w:r>
            <w:r w:rsidRPr="006770A5">
              <w:rPr>
                <w:spacing w:val="-12"/>
                <w:sz w:val="22"/>
                <w:szCs w:val="22"/>
              </w:rPr>
              <w:t>основные прин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ципы классификации ин</w:t>
            </w:r>
            <w:r w:rsidRPr="006770A5">
              <w:rPr>
                <w:spacing w:val="-10"/>
                <w:sz w:val="22"/>
                <w:szCs w:val="22"/>
              </w:rPr>
              <w:softHyphen/>
              <w:t xml:space="preserve">фекционных заболеваний. </w:t>
            </w:r>
            <w:r w:rsidRPr="006770A5">
              <w:rPr>
                <w:i/>
                <w:iCs/>
                <w:spacing w:val="-15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5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8"/>
                <w:sz w:val="22"/>
                <w:szCs w:val="22"/>
              </w:rPr>
              <w:t xml:space="preserve">ные знания и умения </w:t>
            </w:r>
            <w:r w:rsidRPr="006770A5">
              <w:rPr>
                <w:spacing w:val="-8"/>
                <w:sz w:val="22"/>
                <w:szCs w:val="22"/>
              </w:rPr>
              <w:t>в по</w:t>
            </w:r>
            <w:r w:rsidRPr="006770A5">
              <w:rPr>
                <w:spacing w:val="-8"/>
                <w:sz w:val="22"/>
                <w:szCs w:val="22"/>
              </w:rPr>
              <w:softHyphen/>
              <w:t>вседневной жизни для со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блюдения мер профилак</w:t>
            </w:r>
            <w:r w:rsidRPr="006770A5">
              <w:rPr>
                <w:spacing w:val="-9"/>
                <w:sz w:val="22"/>
                <w:szCs w:val="22"/>
              </w:rPr>
              <w:softHyphen/>
              <w:t>тики инфекционных забо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леваний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pacing w:val="-13"/>
                <w:sz w:val="22"/>
                <w:szCs w:val="22"/>
              </w:rPr>
              <w:t>Индиви</w:t>
            </w:r>
            <w:r w:rsidRPr="006770A5">
              <w:rPr>
                <w:spacing w:val="-13"/>
                <w:sz w:val="22"/>
                <w:szCs w:val="22"/>
              </w:rPr>
              <w:softHyphen/>
            </w:r>
            <w:r w:rsidRPr="006770A5">
              <w:rPr>
                <w:spacing w:val="-14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§3.2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546AF6" w:rsidRDefault="00546AF6" w:rsidP="00546AF6">
      <w:pPr>
        <w:rPr>
          <w:sz w:val="22"/>
          <w:szCs w:val="22"/>
        </w:rPr>
      </w:pPr>
      <w:r w:rsidRPr="006770A5">
        <w:rPr>
          <w:sz w:val="22"/>
          <w:szCs w:val="22"/>
        </w:rPr>
        <w:t xml:space="preserve"> </w:t>
      </w:r>
    </w:p>
    <w:p w:rsidR="00546AF6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tbl>
      <w:tblPr>
        <w:tblW w:w="15735" w:type="dxa"/>
        <w:tblInd w:w="-66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1843"/>
        <w:gridCol w:w="130"/>
        <w:gridCol w:w="427"/>
        <w:gridCol w:w="1286"/>
        <w:gridCol w:w="2880"/>
        <w:gridCol w:w="2842"/>
        <w:gridCol w:w="373"/>
        <w:gridCol w:w="808"/>
        <w:gridCol w:w="751"/>
        <w:gridCol w:w="993"/>
        <w:gridCol w:w="283"/>
        <w:gridCol w:w="1134"/>
        <w:gridCol w:w="142"/>
        <w:gridCol w:w="567"/>
        <w:gridCol w:w="567"/>
      </w:tblGrid>
      <w:tr w:rsidR="00546AF6" w:rsidRPr="006770A5" w:rsidTr="008163CF">
        <w:trPr>
          <w:trHeight w:hRule="exact" w:val="2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546AF6" w:rsidRPr="006770A5" w:rsidTr="008163CF">
        <w:trPr>
          <w:trHeight w:hRule="exact" w:val="25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16</w:t>
            </w:r>
          </w:p>
        </w:tc>
        <w:tc>
          <w:tcPr>
            <w:tcW w:w="1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Основные </w:t>
            </w:r>
            <w:r w:rsidRPr="006770A5">
              <w:rPr>
                <w:spacing w:val="-12"/>
                <w:sz w:val="22"/>
                <w:szCs w:val="22"/>
              </w:rPr>
              <w:t>инфекцион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ные заболе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вания, их профилак</w:t>
            </w:r>
            <w:r w:rsidRPr="006770A5">
              <w:rPr>
                <w:sz w:val="22"/>
                <w:szCs w:val="22"/>
              </w:rPr>
              <w:softHyphen/>
              <w:t>тика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рованный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Наиболее характерные ин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 xml:space="preserve">фекционные заболевания, </w:t>
            </w:r>
            <w:r w:rsidRPr="006770A5">
              <w:rPr>
                <w:spacing w:val="-10"/>
                <w:sz w:val="22"/>
                <w:szCs w:val="22"/>
              </w:rPr>
              <w:t>механизм передачи инфек</w:t>
            </w:r>
            <w:r w:rsidRPr="006770A5">
              <w:rPr>
                <w:spacing w:val="-10"/>
                <w:sz w:val="22"/>
                <w:szCs w:val="22"/>
              </w:rPr>
              <w:softHyphen/>
              <w:t>ции. Профилактика наибо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 xml:space="preserve">лее часто встречающихся </w:t>
            </w:r>
            <w:r w:rsidRPr="006770A5">
              <w:rPr>
                <w:spacing w:val="-9"/>
                <w:sz w:val="22"/>
                <w:szCs w:val="22"/>
              </w:rPr>
              <w:t>инфекционных заболева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ний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0"/>
                <w:sz w:val="22"/>
                <w:szCs w:val="22"/>
              </w:rPr>
              <w:t xml:space="preserve">Знать </w:t>
            </w:r>
            <w:r w:rsidRPr="006770A5">
              <w:rPr>
                <w:spacing w:val="-10"/>
                <w:sz w:val="22"/>
                <w:szCs w:val="22"/>
              </w:rPr>
              <w:t>об основных прин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>ципах профилактики ин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фекционных заболеваний. </w:t>
            </w:r>
            <w:r w:rsidRPr="006770A5">
              <w:rPr>
                <w:i/>
                <w:iCs/>
                <w:spacing w:val="-15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5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9"/>
                <w:sz w:val="22"/>
                <w:szCs w:val="22"/>
              </w:rPr>
              <w:t xml:space="preserve">ные знания и умения </w:t>
            </w:r>
            <w:r w:rsidRPr="006770A5">
              <w:rPr>
                <w:spacing w:val="-9"/>
                <w:sz w:val="22"/>
                <w:szCs w:val="22"/>
              </w:rPr>
              <w:t>в по</w:t>
            </w:r>
            <w:r w:rsidRPr="006770A5">
              <w:rPr>
                <w:spacing w:val="-9"/>
                <w:sz w:val="22"/>
                <w:szCs w:val="22"/>
              </w:rPr>
              <w:softHyphen/>
              <w:t>вседневной жизни для со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блюдения мер профилак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тики инфекционных забо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леваний</w:t>
            </w: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Индиви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4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29"/>
              <w:jc w:val="both"/>
              <w:rPr>
                <w:sz w:val="22"/>
                <w:szCs w:val="22"/>
              </w:rPr>
            </w:pPr>
            <w:r w:rsidRPr="006770A5">
              <w:rPr>
                <w:spacing w:val="-15"/>
                <w:sz w:val="22"/>
                <w:szCs w:val="22"/>
              </w:rPr>
              <w:t xml:space="preserve">Повторить </w:t>
            </w:r>
            <w:r w:rsidRPr="006770A5">
              <w:rPr>
                <w:sz w:val="22"/>
                <w:szCs w:val="22"/>
              </w:rPr>
              <w:t>§3.2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val="413"/>
        </w:trPr>
        <w:tc>
          <w:tcPr>
            <w:tcW w:w="1573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Основы здорового образа жизни (7 ч)</w:t>
            </w:r>
          </w:p>
        </w:tc>
      </w:tr>
      <w:tr w:rsidR="00546AF6" w:rsidRPr="006770A5" w:rsidTr="008163CF">
        <w:trPr>
          <w:trHeight w:hRule="exact" w:val="22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Здоровый </w:t>
            </w:r>
            <w:r w:rsidRPr="006770A5">
              <w:rPr>
                <w:spacing w:val="-8"/>
                <w:sz w:val="22"/>
                <w:szCs w:val="22"/>
              </w:rPr>
              <w:t>образ жиз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ни. Факто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ры, влияю</w:t>
            </w:r>
            <w:r w:rsidRPr="006770A5">
              <w:rPr>
                <w:spacing w:val="-10"/>
                <w:sz w:val="22"/>
                <w:szCs w:val="22"/>
              </w:rPr>
              <w:softHyphen/>
              <w:t>щие на здо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ровье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рованный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6"/>
                <w:sz w:val="22"/>
                <w:szCs w:val="22"/>
              </w:rPr>
              <w:t xml:space="preserve">Здоровый образ жизни </w:t>
            </w:r>
            <w:proofErr w:type="gramStart"/>
            <w:r w:rsidRPr="006770A5">
              <w:rPr>
                <w:spacing w:val="-6"/>
                <w:sz w:val="22"/>
                <w:szCs w:val="22"/>
              </w:rPr>
              <w:t>-</w:t>
            </w:r>
            <w:r w:rsidRPr="006770A5">
              <w:rPr>
                <w:spacing w:val="-8"/>
                <w:sz w:val="22"/>
                <w:szCs w:val="22"/>
              </w:rPr>
              <w:t>и</w:t>
            </w:r>
            <w:proofErr w:type="gramEnd"/>
            <w:r w:rsidRPr="006770A5">
              <w:rPr>
                <w:spacing w:val="-8"/>
                <w:sz w:val="22"/>
                <w:szCs w:val="22"/>
              </w:rPr>
              <w:t xml:space="preserve">ндивидуальная система </w:t>
            </w:r>
            <w:r w:rsidRPr="006770A5">
              <w:rPr>
                <w:spacing w:val="-6"/>
                <w:sz w:val="22"/>
                <w:szCs w:val="22"/>
              </w:rPr>
              <w:t>поведения человека, на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 xml:space="preserve">правленная на укрепление </w:t>
            </w:r>
            <w:r w:rsidRPr="006770A5">
              <w:rPr>
                <w:spacing w:val="-8"/>
                <w:sz w:val="22"/>
                <w:szCs w:val="22"/>
              </w:rPr>
              <w:t>и сохранение здоровья</w:t>
            </w:r>
          </w:p>
        </w:tc>
        <w:tc>
          <w:tcPr>
            <w:tcW w:w="3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9"/>
                <w:sz w:val="22"/>
                <w:szCs w:val="22"/>
              </w:rPr>
              <w:t xml:space="preserve">Знать </w:t>
            </w:r>
            <w:r w:rsidRPr="006770A5">
              <w:rPr>
                <w:spacing w:val="-9"/>
                <w:sz w:val="22"/>
                <w:szCs w:val="22"/>
              </w:rPr>
              <w:t>основное определе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5"/>
                <w:sz w:val="22"/>
                <w:szCs w:val="22"/>
              </w:rPr>
              <w:t xml:space="preserve">ние понятия «здоровый </w:t>
            </w:r>
            <w:r w:rsidRPr="006770A5">
              <w:rPr>
                <w:spacing w:val="-9"/>
                <w:sz w:val="22"/>
                <w:szCs w:val="22"/>
              </w:rPr>
              <w:t xml:space="preserve">образ жизни», о факторах, </w:t>
            </w:r>
            <w:r w:rsidRPr="006770A5">
              <w:rPr>
                <w:spacing w:val="-10"/>
                <w:sz w:val="22"/>
                <w:szCs w:val="22"/>
              </w:rPr>
              <w:t xml:space="preserve">влияющих на здоровье. </w:t>
            </w:r>
            <w:r w:rsidRPr="006770A5">
              <w:rPr>
                <w:i/>
                <w:iCs/>
                <w:spacing w:val="-13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3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ные знания </w:t>
            </w:r>
            <w:r w:rsidRPr="006770A5">
              <w:rPr>
                <w:spacing w:val="-11"/>
                <w:sz w:val="22"/>
                <w:szCs w:val="22"/>
              </w:rPr>
              <w:t xml:space="preserve">в повседневной </w:t>
            </w:r>
            <w:r w:rsidRPr="006770A5">
              <w:rPr>
                <w:spacing w:val="-9"/>
                <w:sz w:val="22"/>
                <w:szCs w:val="22"/>
              </w:rPr>
              <w:t>жизни для ведения здоро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вого образа жизни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4"/>
                <w:sz w:val="22"/>
                <w:szCs w:val="22"/>
              </w:rPr>
              <w:t>Тестиро</w:t>
            </w:r>
            <w:r w:rsidRPr="006770A5">
              <w:rPr>
                <w:spacing w:val="-14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вание (10 мин)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§4.1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34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Основные </w:t>
            </w:r>
            <w:r w:rsidRPr="006770A5">
              <w:rPr>
                <w:spacing w:val="-9"/>
                <w:sz w:val="22"/>
                <w:szCs w:val="22"/>
              </w:rPr>
              <w:t>составляю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щие здоро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 xml:space="preserve">вого образа </w:t>
            </w:r>
            <w:r w:rsidRPr="006770A5">
              <w:rPr>
                <w:sz w:val="22"/>
                <w:szCs w:val="22"/>
              </w:rPr>
              <w:t>жизни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рованный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 xml:space="preserve">Общие понятия о режиме </w:t>
            </w:r>
            <w:r w:rsidRPr="006770A5">
              <w:rPr>
                <w:spacing w:val="-6"/>
                <w:sz w:val="22"/>
                <w:szCs w:val="22"/>
              </w:rPr>
              <w:t xml:space="preserve">жизнедеятельности, его </w:t>
            </w:r>
            <w:r w:rsidRPr="006770A5">
              <w:rPr>
                <w:spacing w:val="-8"/>
                <w:sz w:val="22"/>
                <w:szCs w:val="22"/>
              </w:rPr>
              <w:t>значение для здоровья че</w:t>
            </w:r>
            <w:r w:rsidRPr="006770A5">
              <w:rPr>
                <w:spacing w:val="-8"/>
                <w:sz w:val="22"/>
                <w:szCs w:val="22"/>
              </w:rPr>
              <w:softHyphen/>
              <w:t>ловека. Пути обеспечения высокого уровня работо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 xml:space="preserve">способности. Основные </w:t>
            </w:r>
            <w:r w:rsidRPr="006770A5">
              <w:rPr>
                <w:spacing w:val="-10"/>
                <w:sz w:val="22"/>
                <w:szCs w:val="22"/>
              </w:rPr>
              <w:t>элементы жизнедеятельно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 xml:space="preserve">сти человека (умственная </w:t>
            </w:r>
            <w:r w:rsidRPr="006770A5">
              <w:rPr>
                <w:spacing w:val="-9"/>
                <w:sz w:val="22"/>
                <w:szCs w:val="22"/>
              </w:rPr>
              <w:t>и физическая нагрузка, ак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тивный отдых, сон, пита</w:t>
            </w:r>
            <w:r w:rsidRPr="006770A5">
              <w:rPr>
                <w:spacing w:val="-8"/>
                <w:sz w:val="22"/>
                <w:szCs w:val="22"/>
              </w:rPr>
              <w:softHyphen/>
              <w:t xml:space="preserve">ние и др.), рациональное </w:t>
            </w:r>
            <w:r w:rsidRPr="006770A5">
              <w:rPr>
                <w:sz w:val="22"/>
                <w:szCs w:val="22"/>
              </w:rPr>
              <w:t>сочетание</w:t>
            </w:r>
          </w:p>
        </w:tc>
        <w:tc>
          <w:tcPr>
            <w:tcW w:w="3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8"/>
                <w:sz w:val="22"/>
                <w:szCs w:val="22"/>
              </w:rPr>
              <w:t xml:space="preserve">Знать </w:t>
            </w:r>
            <w:r w:rsidRPr="006770A5">
              <w:rPr>
                <w:spacing w:val="-8"/>
                <w:sz w:val="22"/>
                <w:szCs w:val="22"/>
              </w:rPr>
              <w:t>основные составля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14"/>
                <w:sz w:val="22"/>
                <w:szCs w:val="22"/>
              </w:rPr>
              <w:t>ющие здорового образа жиз</w:t>
            </w:r>
            <w:r w:rsidRPr="006770A5">
              <w:rPr>
                <w:spacing w:val="-14"/>
                <w:sz w:val="22"/>
                <w:szCs w:val="22"/>
              </w:rPr>
              <w:softHyphen/>
            </w:r>
            <w:r w:rsidRPr="006770A5">
              <w:rPr>
                <w:spacing w:val="-1"/>
                <w:sz w:val="22"/>
                <w:szCs w:val="22"/>
              </w:rPr>
              <w:t>ни и их влияние на без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pacing w:val="-3"/>
                <w:sz w:val="22"/>
                <w:szCs w:val="22"/>
              </w:rPr>
              <w:t>опасность жизнедеятель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ности личности. </w:t>
            </w:r>
            <w:r w:rsidRPr="006770A5">
              <w:rPr>
                <w:i/>
                <w:iCs/>
                <w:spacing w:val="-13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3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10"/>
                <w:sz w:val="22"/>
                <w:szCs w:val="22"/>
              </w:rPr>
              <w:t xml:space="preserve">ные знания </w:t>
            </w:r>
            <w:r w:rsidRPr="006770A5">
              <w:rPr>
                <w:spacing w:val="-10"/>
                <w:sz w:val="22"/>
                <w:szCs w:val="22"/>
              </w:rPr>
              <w:t xml:space="preserve">в повседневной </w:t>
            </w:r>
            <w:r w:rsidRPr="006770A5">
              <w:rPr>
                <w:spacing w:val="-9"/>
                <w:sz w:val="22"/>
                <w:szCs w:val="22"/>
              </w:rPr>
              <w:t>жизни для ведения здоро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вого образа жизни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Индиви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3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5"/>
              <w:jc w:val="both"/>
              <w:rPr>
                <w:sz w:val="22"/>
                <w:szCs w:val="22"/>
              </w:rPr>
            </w:pPr>
            <w:r w:rsidRPr="006770A5">
              <w:rPr>
                <w:spacing w:val="-14"/>
                <w:sz w:val="22"/>
                <w:szCs w:val="22"/>
              </w:rPr>
              <w:t xml:space="preserve">Повторить </w:t>
            </w:r>
            <w:r w:rsidRPr="006770A5">
              <w:rPr>
                <w:sz w:val="22"/>
                <w:szCs w:val="22"/>
              </w:rPr>
              <w:t>§4.1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546AF6" w:rsidRPr="006770A5" w:rsidRDefault="00546AF6" w:rsidP="00546AF6">
      <w:pPr>
        <w:rPr>
          <w:sz w:val="22"/>
          <w:szCs w:val="22"/>
        </w:rPr>
      </w:pPr>
      <w:r w:rsidRPr="006770A5">
        <w:rPr>
          <w:sz w:val="22"/>
          <w:szCs w:val="22"/>
        </w:rPr>
        <w:t xml:space="preserve"> </w:t>
      </w:r>
    </w:p>
    <w:tbl>
      <w:tblPr>
        <w:tblW w:w="15735" w:type="dxa"/>
        <w:tblInd w:w="-66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142"/>
        <w:gridCol w:w="1843"/>
        <w:gridCol w:w="110"/>
        <w:gridCol w:w="418"/>
        <w:gridCol w:w="39"/>
        <w:gridCol w:w="1134"/>
        <w:gridCol w:w="104"/>
        <w:gridCol w:w="2842"/>
        <w:gridCol w:w="72"/>
        <w:gridCol w:w="526"/>
        <w:gridCol w:w="2220"/>
        <w:gridCol w:w="473"/>
        <w:gridCol w:w="756"/>
        <w:gridCol w:w="945"/>
        <w:gridCol w:w="851"/>
        <w:gridCol w:w="283"/>
        <w:gridCol w:w="142"/>
        <w:gridCol w:w="992"/>
        <w:gridCol w:w="142"/>
        <w:gridCol w:w="567"/>
        <w:gridCol w:w="567"/>
      </w:tblGrid>
      <w:tr w:rsidR="00546AF6" w:rsidRPr="006770A5" w:rsidTr="008163CF">
        <w:trPr>
          <w:trHeight w:hRule="exact" w:val="250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546AF6" w:rsidRPr="006770A5" w:rsidTr="008163CF">
        <w:trPr>
          <w:trHeight w:hRule="exact" w:val="2381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5"/>
                <w:sz w:val="22"/>
                <w:szCs w:val="22"/>
              </w:rPr>
              <w:t>элементов жизнедеятель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pacing w:val="-3"/>
                <w:sz w:val="22"/>
                <w:szCs w:val="22"/>
              </w:rPr>
              <w:t xml:space="preserve">ности, обеспечивающих высокий уровень жизни. </w:t>
            </w:r>
            <w:r w:rsidRPr="006770A5">
              <w:rPr>
                <w:spacing w:val="-2"/>
                <w:sz w:val="22"/>
                <w:szCs w:val="22"/>
              </w:rPr>
              <w:t xml:space="preserve">Значение правильного режима труда и отдыха </w:t>
            </w:r>
            <w:r w:rsidRPr="006770A5">
              <w:rPr>
                <w:spacing w:val="-10"/>
                <w:sz w:val="22"/>
                <w:szCs w:val="22"/>
              </w:rPr>
              <w:t xml:space="preserve">для гармоничного развития </w:t>
            </w:r>
            <w:r w:rsidRPr="006770A5">
              <w:rPr>
                <w:spacing w:val="-7"/>
                <w:sz w:val="22"/>
                <w:szCs w:val="22"/>
              </w:rPr>
              <w:t xml:space="preserve">человека, его физических </w:t>
            </w:r>
            <w:r w:rsidRPr="006770A5">
              <w:rPr>
                <w:sz w:val="22"/>
                <w:szCs w:val="22"/>
              </w:rPr>
              <w:t>и духовных качеств</w:t>
            </w:r>
          </w:p>
        </w:tc>
        <w:tc>
          <w:tcPr>
            <w:tcW w:w="3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2098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>Биологиче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ские ритмы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Комбини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рованный</w:t>
            </w:r>
          </w:p>
        </w:tc>
        <w:tc>
          <w:tcPr>
            <w:tcW w:w="3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4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Основные понятия о био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логических ритмах орга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низма</w:t>
            </w:r>
          </w:p>
        </w:tc>
        <w:tc>
          <w:tcPr>
            <w:tcW w:w="3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5"/>
                <w:sz w:val="22"/>
                <w:szCs w:val="22"/>
              </w:rPr>
              <w:t xml:space="preserve">Знать </w:t>
            </w:r>
            <w:r w:rsidRPr="006770A5">
              <w:rPr>
                <w:spacing w:val="-5"/>
                <w:sz w:val="22"/>
                <w:szCs w:val="22"/>
              </w:rPr>
              <w:t>основные состав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 xml:space="preserve">ляющие здорового образа </w:t>
            </w:r>
            <w:r w:rsidRPr="006770A5">
              <w:rPr>
                <w:sz w:val="22"/>
                <w:szCs w:val="22"/>
              </w:rPr>
              <w:t>жизни.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3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3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ные знания </w:t>
            </w:r>
            <w:r w:rsidRPr="006770A5">
              <w:rPr>
                <w:spacing w:val="-11"/>
                <w:sz w:val="22"/>
                <w:szCs w:val="22"/>
              </w:rPr>
              <w:t xml:space="preserve">в повседневной </w:t>
            </w:r>
            <w:r w:rsidRPr="006770A5">
              <w:rPr>
                <w:spacing w:val="-8"/>
                <w:sz w:val="22"/>
                <w:szCs w:val="22"/>
              </w:rPr>
              <w:t>жизни для ведения здоро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вого образа жизни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Индиви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§4.2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2678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Влияние </w:t>
            </w:r>
            <w:r w:rsidRPr="006770A5">
              <w:rPr>
                <w:spacing w:val="-8"/>
                <w:sz w:val="22"/>
                <w:szCs w:val="22"/>
              </w:rPr>
              <w:t>биологиче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 xml:space="preserve">ских ритмов </w:t>
            </w:r>
            <w:r w:rsidRPr="006770A5">
              <w:rPr>
                <w:sz w:val="22"/>
                <w:szCs w:val="22"/>
              </w:rPr>
              <w:t>на работо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 xml:space="preserve">способность </w:t>
            </w:r>
            <w:r w:rsidRPr="006770A5">
              <w:rPr>
                <w:sz w:val="22"/>
                <w:szCs w:val="22"/>
              </w:rPr>
              <w:t>человека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Комбини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рованный</w:t>
            </w:r>
          </w:p>
        </w:tc>
        <w:tc>
          <w:tcPr>
            <w:tcW w:w="3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>Влияние биологических ритмов на уровень жизне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 xml:space="preserve">деятельности человека. </w:t>
            </w:r>
            <w:r w:rsidRPr="006770A5">
              <w:rPr>
                <w:spacing w:val="-8"/>
                <w:sz w:val="22"/>
                <w:szCs w:val="22"/>
              </w:rPr>
              <w:t>Учет влияния биоритмов при распределении нагру</w:t>
            </w:r>
            <w:r w:rsidRPr="006770A5">
              <w:rPr>
                <w:spacing w:val="-8"/>
                <w:sz w:val="22"/>
                <w:szCs w:val="22"/>
              </w:rPr>
              <w:softHyphen/>
              <w:t>зок в процессе жизнедея</w:t>
            </w:r>
            <w:r w:rsidRPr="006770A5">
              <w:rPr>
                <w:spacing w:val="-8"/>
                <w:sz w:val="22"/>
                <w:szCs w:val="22"/>
              </w:rPr>
              <w:softHyphen/>
              <w:t xml:space="preserve">тельности для повышения </w:t>
            </w:r>
            <w:r w:rsidRPr="006770A5">
              <w:rPr>
                <w:spacing w:val="-10"/>
                <w:sz w:val="22"/>
                <w:szCs w:val="22"/>
              </w:rPr>
              <w:t>уровня работоспособности</w:t>
            </w:r>
          </w:p>
        </w:tc>
        <w:tc>
          <w:tcPr>
            <w:tcW w:w="3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5"/>
                <w:sz w:val="22"/>
                <w:szCs w:val="22"/>
              </w:rPr>
              <w:t xml:space="preserve">Знать </w:t>
            </w:r>
            <w:r w:rsidRPr="006770A5">
              <w:rPr>
                <w:spacing w:val="-5"/>
                <w:sz w:val="22"/>
                <w:szCs w:val="22"/>
              </w:rPr>
              <w:t>основные состав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 xml:space="preserve">ляющие здорового образа </w:t>
            </w:r>
            <w:r w:rsidRPr="006770A5">
              <w:rPr>
                <w:spacing w:val="-12"/>
                <w:sz w:val="22"/>
                <w:szCs w:val="22"/>
              </w:rPr>
              <w:t>жизни и их влияние на без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4"/>
                <w:sz w:val="22"/>
                <w:szCs w:val="22"/>
              </w:rPr>
              <w:t>опасность жизнедеятель</w:t>
            </w:r>
            <w:r w:rsidRPr="006770A5">
              <w:rPr>
                <w:spacing w:val="-4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ности личности. </w:t>
            </w:r>
            <w:r w:rsidRPr="006770A5">
              <w:rPr>
                <w:i/>
                <w:iCs/>
                <w:spacing w:val="-13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3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ные знания </w:t>
            </w:r>
            <w:r w:rsidRPr="006770A5">
              <w:rPr>
                <w:spacing w:val="-11"/>
                <w:sz w:val="22"/>
                <w:szCs w:val="22"/>
              </w:rPr>
              <w:t xml:space="preserve">в повседневной </w:t>
            </w:r>
            <w:r w:rsidRPr="006770A5">
              <w:rPr>
                <w:spacing w:val="-7"/>
                <w:sz w:val="22"/>
                <w:szCs w:val="22"/>
              </w:rPr>
              <w:t>жизни для ведения здоро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вого образа жизни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Решение ситуаци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>онных за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дач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5"/>
                <w:sz w:val="22"/>
                <w:szCs w:val="22"/>
              </w:rPr>
              <w:t>Повторить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§4.2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1565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Значение </w:t>
            </w:r>
            <w:r w:rsidRPr="006770A5">
              <w:rPr>
                <w:spacing w:val="-7"/>
                <w:sz w:val="22"/>
                <w:szCs w:val="22"/>
              </w:rPr>
              <w:t>двигатель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ной актив</w:t>
            </w:r>
            <w:r w:rsidRPr="006770A5">
              <w:rPr>
                <w:spacing w:val="-8"/>
                <w:sz w:val="22"/>
                <w:szCs w:val="22"/>
              </w:rPr>
              <w:softHyphen/>
              <w:t>ности и за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каливания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Комбини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рованный</w:t>
            </w:r>
          </w:p>
        </w:tc>
        <w:tc>
          <w:tcPr>
            <w:tcW w:w="3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4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>Значение двигательной ак</w:t>
            </w:r>
            <w:r w:rsidRPr="006770A5">
              <w:rPr>
                <w:spacing w:val="-8"/>
                <w:sz w:val="22"/>
                <w:szCs w:val="22"/>
              </w:rPr>
              <w:softHyphen/>
              <w:t>тивности для здоровья че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ловека в процессе его жиз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недеятельности, необходи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мость выработки привычки</w:t>
            </w:r>
          </w:p>
        </w:tc>
        <w:tc>
          <w:tcPr>
            <w:tcW w:w="3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Знать </w:t>
            </w:r>
            <w:r w:rsidRPr="006770A5">
              <w:rPr>
                <w:spacing w:val="-11"/>
                <w:sz w:val="22"/>
                <w:szCs w:val="22"/>
              </w:rPr>
              <w:t>о факторах, способ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 xml:space="preserve">ствующих укреплению </w:t>
            </w:r>
            <w:r w:rsidRPr="006770A5">
              <w:rPr>
                <w:sz w:val="22"/>
                <w:szCs w:val="22"/>
              </w:rPr>
              <w:t>здоровья.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3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3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ные знания </w:t>
            </w:r>
            <w:r w:rsidRPr="006770A5">
              <w:rPr>
                <w:spacing w:val="-11"/>
                <w:sz w:val="22"/>
                <w:szCs w:val="22"/>
              </w:rPr>
              <w:t xml:space="preserve">в </w:t>
            </w:r>
            <w:proofErr w:type="gramStart"/>
            <w:r w:rsidRPr="006770A5">
              <w:rPr>
                <w:spacing w:val="-11"/>
                <w:sz w:val="22"/>
                <w:szCs w:val="22"/>
              </w:rPr>
              <w:t>повседневной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Индиви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§4.3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583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546AF6" w:rsidRPr="006770A5" w:rsidTr="008163CF">
        <w:trPr>
          <w:trHeight w:hRule="exact" w:val="45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 xml:space="preserve">организма </w:t>
            </w:r>
            <w:r w:rsidRPr="006770A5">
              <w:rPr>
                <w:spacing w:val="-14"/>
                <w:sz w:val="22"/>
                <w:szCs w:val="22"/>
              </w:rPr>
              <w:t xml:space="preserve">для здоровья </w:t>
            </w:r>
            <w:r w:rsidRPr="006770A5">
              <w:rPr>
                <w:sz w:val="22"/>
                <w:szCs w:val="22"/>
              </w:rPr>
              <w:t>человека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>к систематическим заняти</w:t>
            </w:r>
            <w:r w:rsidRPr="006770A5">
              <w:rPr>
                <w:spacing w:val="-8"/>
                <w:sz w:val="22"/>
                <w:szCs w:val="22"/>
              </w:rPr>
              <w:softHyphen/>
              <w:t xml:space="preserve">ям физической культурой </w:t>
            </w:r>
            <w:r w:rsidRPr="006770A5">
              <w:rPr>
                <w:spacing w:val="-7"/>
                <w:sz w:val="22"/>
                <w:szCs w:val="22"/>
              </w:rPr>
              <w:t xml:space="preserve">для обеспечения высокого </w:t>
            </w:r>
            <w:r w:rsidRPr="006770A5">
              <w:rPr>
                <w:spacing w:val="-10"/>
                <w:sz w:val="22"/>
                <w:szCs w:val="22"/>
              </w:rPr>
              <w:t xml:space="preserve">уровня работоспособности, </w:t>
            </w:r>
            <w:r w:rsidRPr="006770A5">
              <w:rPr>
                <w:sz w:val="22"/>
                <w:szCs w:val="22"/>
              </w:rPr>
              <w:t>долголетия.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>Физиологические особен</w:t>
            </w:r>
            <w:r w:rsidRPr="006770A5">
              <w:rPr>
                <w:spacing w:val="-8"/>
                <w:sz w:val="22"/>
                <w:szCs w:val="22"/>
              </w:rPr>
              <w:softHyphen/>
              <w:t>ности влияния закаливаю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 xml:space="preserve">щих процедур на организм </w:t>
            </w:r>
            <w:r w:rsidRPr="006770A5">
              <w:rPr>
                <w:spacing w:val="-8"/>
                <w:sz w:val="22"/>
                <w:szCs w:val="22"/>
              </w:rPr>
              <w:t xml:space="preserve">человека и укрепление его </w:t>
            </w:r>
            <w:r w:rsidRPr="006770A5">
              <w:rPr>
                <w:spacing w:val="-10"/>
                <w:sz w:val="22"/>
                <w:szCs w:val="22"/>
              </w:rPr>
              <w:t>здоровья. Правила исполь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зования факторов окру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жающей среды для закали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вания, необходимость вы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работки привычки к систе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матическому выполнению закаливающих процедур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24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жизни для ведения здоро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вого образа жизни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428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Вредные </w:t>
            </w:r>
            <w:r w:rsidRPr="006770A5">
              <w:rPr>
                <w:spacing w:val="-4"/>
                <w:sz w:val="22"/>
                <w:szCs w:val="22"/>
              </w:rPr>
              <w:t xml:space="preserve">привычки, </w:t>
            </w:r>
            <w:r w:rsidRPr="006770A5">
              <w:rPr>
                <w:spacing w:val="-9"/>
                <w:sz w:val="22"/>
                <w:szCs w:val="22"/>
              </w:rPr>
              <w:t xml:space="preserve">их влияние </w:t>
            </w:r>
            <w:r w:rsidRPr="006770A5">
              <w:rPr>
                <w:spacing w:val="-10"/>
                <w:sz w:val="22"/>
                <w:szCs w:val="22"/>
              </w:rPr>
              <w:t>на здоровье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Комбини</w:t>
            </w:r>
            <w:r w:rsidRPr="006770A5">
              <w:rPr>
                <w:spacing w:val="-10"/>
                <w:sz w:val="22"/>
                <w:szCs w:val="22"/>
              </w:rPr>
              <w:softHyphen/>
              <w:t>рованный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4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Вредные привычки (упот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ребление алкоголя, куре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ние, употребление нарко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 xml:space="preserve">тиков) и их социальные </w:t>
            </w:r>
            <w:r w:rsidRPr="006770A5">
              <w:rPr>
                <w:sz w:val="22"/>
                <w:szCs w:val="22"/>
              </w:rPr>
              <w:t>последствия.</w:t>
            </w:r>
          </w:p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>Алкоголь, влияние алкого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 xml:space="preserve">ля на здоровье и поведение </w:t>
            </w:r>
            <w:r w:rsidRPr="006770A5">
              <w:rPr>
                <w:spacing w:val="-8"/>
                <w:sz w:val="22"/>
                <w:szCs w:val="22"/>
              </w:rPr>
              <w:t>человека, социальные по</w:t>
            </w:r>
            <w:r w:rsidRPr="006770A5">
              <w:rPr>
                <w:spacing w:val="-8"/>
                <w:sz w:val="22"/>
                <w:szCs w:val="22"/>
              </w:rPr>
              <w:softHyphen/>
              <w:t>следствия употребления алкоголя, снижение умст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венной и физической рабо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тоспособности. </w:t>
            </w:r>
            <w:r w:rsidRPr="006770A5">
              <w:rPr>
                <w:spacing w:val="-7"/>
                <w:sz w:val="22"/>
                <w:szCs w:val="22"/>
              </w:rPr>
              <w:t xml:space="preserve">Курение и его влияние на </w:t>
            </w:r>
            <w:r w:rsidRPr="006770A5">
              <w:rPr>
                <w:spacing w:val="-10"/>
                <w:sz w:val="22"/>
                <w:szCs w:val="22"/>
              </w:rPr>
              <w:t>состояние здоровья. Табач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4"/>
                <w:sz w:val="22"/>
                <w:szCs w:val="22"/>
              </w:rPr>
              <w:t xml:space="preserve">ный дым и его </w:t>
            </w:r>
            <w:proofErr w:type="gramStart"/>
            <w:r w:rsidRPr="006770A5">
              <w:rPr>
                <w:spacing w:val="-4"/>
                <w:sz w:val="22"/>
                <w:szCs w:val="22"/>
              </w:rPr>
              <w:t>составные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Приводить примеры </w:t>
            </w:r>
            <w:r w:rsidRPr="006770A5">
              <w:rPr>
                <w:spacing w:val="-11"/>
                <w:sz w:val="22"/>
                <w:szCs w:val="22"/>
              </w:rPr>
              <w:t>вред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 xml:space="preserve">ных привычек, факторов, разрушающих здоровье. </w:t>
            </w:r>
            <w:r w:rsidRPr="006770A5">
              <w:rPr>
                <w:i/>
                <w:iCs/>
                <w:spacing w:val="-15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5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12"/>
                <w:sz w:val="22"/>
                <w:szCs w:val="22"/>
              </w:rPr>
              <w:t xml:space="preserve">ные знания </w:t>
            </w:r>
            <w:r w:rsidRPr="006770A5">
              <w:rPr>
                <w:spacing w:val="-12"/>
                <w:sz w:val="22"/>
                <w:szCs w:val="22"/>
              </w:rPr>
              <w:t xml:space="preserve">в повседневной </w:t>
            </w:r>
            <w:r w:rsidRPr="006770A5">
              <w:rPr>
                <w:spacing w:val="-9"/>
                <w:sz w:val="22"/>
                <w:szCs w:val="22"/>
              </w:rPr>
              <w:t>жизни для ведения здоро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вого образа жизни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Индиви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3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2304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3"/>
                <w:sz w:val="22"/>
                <w:szCs w:val="22"/>
              </w:rPr>
              <w:t xml:space="preserve">части. Влияние курения </w:t>
            </w:r>
            <w:r w:rsidRPr="006770A5">
              <w:rPr>
                <w:spacing w:val="-7"/>
                <w:sz w:val="22"/>
                <w:szCs w:val="22"/>
              </w:rPr>
              <w:t>на нервную и сердечно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сосудистую системы. Пассивное курение </w:t>
            </w:r>
            <w:r w:rsidRPr="006770A5">
              <w:rPr>
                <w:spacing w:val="-10"/>
                <w:sz w:val="22"/>
                <w:szCs w:val="22"/>
              </w:rPr>
              <w:t xml:space="preserve">и его влияние на здоровье. Наркотики. Наркомания </w:t>
            </w:r>
            <w:r w:rsidRPr="006770A5">
              <w:rPr>
                <w:spacing w:val="-5"/>
                <w:sz w:val="22"/>
                <w:szCs w:val="22"/>
              </w:rPr>
              <w:t xml:space="preserve">и токсикомания, общие </w:t>
            </w:r>
            <w:r w:rsidRPr="006770A5">
              <w:rPr>
                <w:spacing w:val="-9"/>
                <w:sz w:val="22"/>
                <w:szCs w:val="22"/>
              </w:rPr>
              <w:t>понятия и определения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343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Профи</w:t>
            </w:r>
            <w:r w:rsidRPr="006770A5">
              <w:rPr>
                <w:sz w:val="22"/>
                <w:szCs w:val="22"/>
              </w:rPr>
              <w:softHyphen/>
              <w:t>лактика вредных привычек</w:t>
            </w: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Комбини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рованный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 xml:space="preserve">Социальные последствия </w:t>
            </w:r>
            <w:r w:rsidRPr="006770A5">
              <w:rPr>
                <w:spacing w:val="-9"/>
                <w:sz w:val="22"/>
                <w:szCs w:val="22"/>
              </w:rPr>
              <w:t xml:space="preserve">пристрастия к наркотикам. </w:t>
            </w:r>
            <w:r w:rsidRPr="006770A5">
              <w:rPr>
                <w:spacing w:val="-12"/>
                <w:sz w:val="22"/>
                <w:szCs w:val="22"/>
              </w:rPr>
              <w:t xml:space="preserve">Профилактика наркомании, </w:t>
            </w:r>
            <w:r w:rsidRPr="006770A5">
              <w:rPr>
                <w:spacing w:val="-9"/>
                <w:sz w:val="22"/>
                <w:szCs w:val="22"/>
              </w:rPr>
              <w:t>чистота и культура в быту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5"/>
                <w:sz w:val="22"/>
                <w:szCs w:val="22"/>
              </w:rPr>
              <w:t xml:space="preserve">Знать </w:t>
            </w:r>
            <w:r w:rsidRPr="006770A5">
              <w:rPr>
                <w:spacing w:val="-5"/>
                <w:sz w:val="22"/>
                <w:szCs w:val="22"/>
              </w:rPr>
              <w:t xml:space="preserve">о профилактике </w:t>
            </w:r>
            <w:r w:rsidRPr="006770A5">
              <w:rPr>
                <w:sz w:val="22"/>
                <w:szCs w:val="22"/>
              </w:rPr>
              <w:t xml:space="preserve">вредных привычек. </w:t>
            </w:r>
            <w:r w:rsidRPr="006770A5">
              <w:rPr>
                <w:i/>
                <w:iCs/>
                <w:spacing w:val="-16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16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13"/>
                <w:sz w:val="22"/>
                <w:szCs w:val="22"/>
              </w:rPr>
              <w:t xml:space="preserve">ные знания </w:t>
            </w:r>
            <w:r w:rsidRPr="006770A5">
              <w:rPr>
                <w:spacing w:val="-13"/>
                <w:sz w:val="22"/>
                <w:szCs w:val="22"/>
              </w:rPr>
              <w:t xml:space="preserve">в повседневной </w:t>
            </w:r>
            <w:r w:rsidRPr="006770A5">
              <w:rPr>
                <w:spacing w:val="-10"/>
                <w:sz w:val="22"/>
                <w:szCs w:val="22"/>
              </w:rPr>
              <w:t>жизни для ведения здоро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вого образа жизни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Прове</w:t>
            </w:r>
            <w:r w:rsidRPr="006770A5">
              <w:rPr>
                <w:b/>
                <w:bCs/>
                <w:sz w:val="22"/>
                <w:szCs w:val="22"/>
              </w:rPr>
              <w:softHyphen/>
              <w:t>рочная работа</w:t>
            </w:r>
          </w:p>
          <w:p w:rsidR="00546AF6" w:rsidRPr="006770A5" w:rsidRDefault="00546AF6" w:rsidP="008163CF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по теме «Основы </w:t>
            </w:r>
            <w:r w:rsidRPr="006770A5">
              <w:rPr>
                <w:spacing w:val="-12"/>
                <w:sz w:val="22"/>
                <w:szCs w:val="22"/>
              </w:rPr>
              <w:t>медицин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ских зна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>ний и здо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рового образа жизни» (20 мин)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val="931"/>
        </w:trPr>
        <w:tc>
          <w:tcPr>
            <w:tcW w:w="15735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Раздел </w:t>
            </w:r>
            <w:r w:rsidRPr="006770A5">
              <w:rPr>
                <w:b/>
                <w:bCs/>
                <w:sz w:val="22"/>
                <w:szCs w:val="22"/>
              </w:rPr>
              <w:t>3</w:t>
            </w:r>
          </w:p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Основы военной службы (12 ч)</w:t>
            </w:r>
          </w:p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 xml:space="preserve">Вооруженные силы Российской Федерации </w:t>
            </w:r>
            <w:r>
              <w:rPr>
                <w:b/>
                <w:bCs/>
                <w:sz w:val="22"/>
                <w:szCs w:val="22"/>
              </w:rPr>
              <w:t xml:space="preserve">- защитники нашего Отечества (8 </w:t>
            </w:r>
            <w:r w:rsidRPr="006770A5">
              <w:rPr>
                <w:b/>
                <w:bCs/>
                <w:sz w:val="22"/>
                <w:szCs w:val="22"/>
              </w:rPr>
              <w:t>ч)</w:t>
            </w:r>
          </w:p>
        </w:tc>
      </w:tr>
      <w:tr w:rsidR="00546AF6" w:rsidRPr="006770A5" w:rsidTr="008163CF">
        <w:trPr>
          <w:trHeight w:hRule="exact" w:val="21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24</w:t>
            </w:r>
          </w:p>
        </w:tc>
        <w:tc>
          <w:tcPr>
            <w:tcW w:w="2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История создания </w:t>
            </w:r>
            <w:r w:rsidRPr="006770A5">
              <w:rPr>
                <w:spacing w:val="-11"/>
                <w:sz w:val="22"/>
                <w:szCs w:val="22"/>
              </w:rPr>
              <w:t>Вооружен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ных сил России</w:t>
            </w:r>
          </w:p>
          <w:p w:rsidR="00546AF6" w:rsidRPr="006770A5" w:rsidRDefault="00546AF6" w:rsidP="008163CF">
            <w:pPr>
              <w:shd w:val="clear" w:color="auto" w:fill="FFFFFF"/>
              <w:tabs>
                <w:tab w:val="left" w:leader="dot" w:pos="1166"/>
              </w:tabs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>Урок ком</w:t>
            </w:r>
            <w:r w:rsidRPr="006770A5">
              <w:rPr>
                <w:spacing w:val="-8"/>
                <w:sz w:val="22"/>
                <w:szCs w:val="22"/>
              </w:rPr>
              <w:softHyphen/>
              <w:t xml:space="preserve">плексного </w:t>
            </w:r>
            <w:r w:rsidRPr="006770A5">
              <w:rPr>
                <w:spacing w:val="-10"/>
                <w:sz w:val="22"/>
                <w:szCs w:val="22"/>
              </w:rPr>
              <w:t>примене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ния ЗУН </w:t>
            </w:r>
            <w:r w:rsidRPr="006770A5">
              <w:rPr>
                <w:spacing w:val="-18"/>
                <w:sz w:val="22"/>
                <w:szCs w:val="22"/>
              </w:rPr>
              <w:t>учащимися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 xml:space="preserve">Организация вооруженных </w:t>
            </w:r>
            <w:r w:rsidRPr="006770A5">
              <w:rPr>
                <w:spacing w:val="-9"/>
                <w:sz w:val="22"/>
                <w:szCs w:val="22"/>
              </w:rPr>
              <w:t>сил Московского государ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ства в </w:t>
            </w:r>
            <w:r w:rsidRPr="006770A5">
              <w:rPr>
                <w:spacing w:val="-12"/>
                <w:sz w:val="22"/>
                <w:szCs w:val="22"/>
                <w:lang w:val="en-US"/>
              </w:rPr>
              <w:t>XIV</w:t>
            </w:r>
            <w:r w:rsidRPr="006770A5">
              <w:rPr>
                <w:spacing w:val="-12"/>
                <w:sz w:val="22"/>
                <w:szCs w:val="22"/>
              </w:rPr>
              <w:t>—</w:t>
            </w:r>
            <w:r w:rsidRPr="006770A5">
              <w:rPr>
                <w:spacing w:val="-12"/>
                <w:sz w:val="22"/>
                <w:szCs w:val="22"/>
                <w:lang w:val="en-US"/>
              </w:rPr>
              <w:t>XV</w:t>
            </w:r>
            <w:r w:rsidRPr="006770A5">
              <w:rPr>
                <w:spacing w:val="-12"/>
                <w:sz w:val="22"/>
                <w:szCs w:val="22"/>
              </w:rPr>
              <w:t xml:space="preserve"> веках. Во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3"/>
                <w:sz w:val="22"/>
                <w:szCs w:val="22"/>
              </w:rPr>
              <w:t>енная реформа Ивана Гроз</w:t>
            </w:r>
            <w:r w:rsidRPr="006770A5">
              <w:rPr>
                <w:spacing w:val="-13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 xml:space="preserve">ного в середине </w:t>
            </w:r>
            <w:r w:rsidRPr="006770A5">
              <w:rPr>
                <w:spacing w:val="-8"/>
                <w:sz w:val="22"/>
                <w:szCs w:val="22"/>
                <w:lang w:val="en-US"/>
              </w:rPr>
              <w:t>XVI</w:t>
            </w:r>
            <w:r w:rsidRPr="006770A5">
              <w:rPr>
                <w:spacing w:val="-8"/>
                <w:sz w:val="22"/>
                <w:szCs w:val="22"/>
              </w:rPr>
              <w:t xml:space="preserve"> века. </w:t>
            </w:r>
            <w:r w:rsidRPr="006770A5">
              <w:rPr>
                <w:spacing w:val="-10"/>
                <w:sz w:val="22"/>
                <w:szCs w:val="22"/>
              </w:rPr>
              <w:t xml:space="preserve">Военная реформа Петра </w:t>
            </w:r>
            <w:r w:rsidRPr="006770A5">
              <w:rPr>
                <w:spacing w:val="-10"/>
                <w:sz w:val="22"/>
                <w:szCs w:val="22"/>
                <w:lang w:val="en-US"/>
              </w:rPr>
              <w:t>I</w:t>
            </w:r>
            <w:r w:rsidRPr="006770A5">
              <w:rPr>
                <w:spacing w:val="-10"/>
                <w:sz w:val="22"/>
                <w:szCs w:val="22"/>
              </w:rPr>
              <w:t xml:space="preserve">, </w:t>
            </w:r>
            <w:r w:rsidRPr="006770A5">
              <w:rPr>
                <w:spacing w:val="-14"/>
                <w:sz w:val="22"/>
                <w:szCs w:val="22"/>
              </w:rPr>
              <w:t>создание регулярной армии,</w:t>
            </w:r>
          </w:p>
        </w:tc>
        <w:tc>
          <w:tcPr>
            <w:tcW w:w="28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5"/>
                <w:sz w:val="22"/>
                <w:szCs w:val="22"/>
              </w:rPr>
              <w:t xml:space="preserve">Иметь представление </w:t>
            </w:r>
            <w:r w:rsidRPr="006770A5">
              <w:rPr>
                <w:spacing w:val="-4"/>
                <w:sz w:val="22"/>
                <w:szCs w:val="22"/>
              </w:rPr>
              <w:t xml:space="preserve">об истории создания </w:t>
            </w:r>
            <w:r w:rsidRPr="006770A5">
              <w:rPr>
                <w:spacing w:val="-12"/>
                <w:sz w:val="22"/>
                <w:szCs w:val="22"/>
              </w:rPr>
              <w:t xml:space="preserve">Вооруженных сил России. </w:t>
            </w: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Владеть навыками </w:t>
            </w:r>
            <w:r w:rsidRPr="006770A5">
              <w:rPr>
                <w:spacing w:val="-11"/>
                <w:sz w:val="22"/>
                <w:szCs w:val="22"/>
              </w:rPr>
              <w:t>осуще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ствления осознанного са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pacing w:val="-13"/>
                <w:sz w:val="22"/>
                <w:szCs w:val="22"/>
              </w:rPr>
              <w:t>моопределения по отноше</w:t>
            </w:r>
            <w:r w:rsidRPr="006770A5">
              <w:rPr>
                <w:spacing w:val="-13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нию к военной службе</w:t>
            </w:r>
          </w:p>
        </w:tc>
        <w:tc>
          <w:tcPr>
            <w:tcW w:w="1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Семинар</w:t>
            </w:r>
          </w:p>
          <w:p w:rsidR="00546AF6" w:rsidRPr="006770A5" w:rsidRDefault="00546AF6" w:rsidP="008163CF">
            <w:pPr>
              <w:shd w:val="clear" w:color="auto" w:fill="FFFFFF"/>
              <w:tabs>
                <w:tab w:val="left" w:leader="hyphen" w:pos="701"/>
              </w:tabs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ab/>
            </w:r>
            <w:r w:rsidRPr="006770A5">
              <w:rPr>
                <w:b/>
                <w:bCs/>
                <w:spacing w:val="-38"/>
                <w:sz w:val="22"/>
                <w:szCs w:val="22"/>
              </w:rPr>
              <w:t>1—</w:t>
            </w:r>
          </w:p>
        </w:tc>
        <w:tc>
          <w:tcPr>
            <w:tcW w:w="20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§5.1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546AF6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tbl>
      <w:tblPr>
        <w:tblW w:w="15877" w:type="dxa"/>
        <w:tblInd w:w="-66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2127"/>
        <w:gridCol w:w="425"/>
        <w:gridCol w:w="1310"/>
        <w:gridCol w:w="91"/>
        <w:gridCol w:w="2710"/>
        <w:gridCol w:w="2835"/>
        <w:gridCol w:w="1276"/>
        <w:gridCol w:w="1984"/>
        <w:gridCol w:w="1276"/>
        <w:gridCol w:w="709"/>
        <w:gridCol w:w="567"/>
      </w:tblGrid>
      <w:tr w:rsidR="00546AF6" w:rsidRPr="006770A5" w:rsidTr="008163CF">
        <w:trPr>
          <w:trHeight w:hRule="exact" w:val="2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546AF6" w:rsidRPr="006770A5" w:rsidTr="008163CF">
        <w:trPr>
          <w:trHeight w:hRule="exact" w:val="1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6"/>
                <w:sz w:val="22"/>
                <w:szCs w:val="22"/>
              </w:rPr>
              <w:t xml:space="preserve">ее особенности. Военные </w:t>
            </w:r>
            <w:r w:rsidRPr="006770A5">
              <w:rPr>
                <w:spacing w:val="-9"/>
                <w:sz w:val="22"/>
                <w:szCs w:val="22"/>
              </w:rPr>
              <w:t>реформы в России во вто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4"/>
                <w:sz w:val="22"/>
                <w:szCs w:val="22"/>
              </w:rPr>
              <w:t xml:space="preserve">рой половине </w:t>
            </w:r>
            <w:r w:rsidRPr="006770A5">
              <w:rPr>
                <w:spacing w:val="-4"/>
                <w:sz w:val="22"/>
                <w:szCs w:val="22"/>
                <w:lang w:val="en-US"/>
              </w:rPr>
              <w:t>XIX</w:t>
            </w:r>
            <w:r w:rsidRPr="006770A5">
              <w:rPr>
                <w:spacing w:val="-4"/>
                <w:sz w:val="22"/>
                <w:szCs w:val="22"/>
              </w:rPr>
              <w:t xml:space="preserve"> века, </w:t>
            </w:r>
            <w:r w:rsidRPr="006770A5">
              <w:rPr>
                <w:spacing w:val="-8"/>
                <w:sz w:val="22"/>
                <w:szCs w:val="22"/>
              </w:rPr>
              <w:t>создание массовой армии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21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25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История создания </w:t>
            </w:r>
            <w:r w:rsidRPr="006770A5">
              <w:rPr>
                <w:spacing w:val="-15"/>
                <w:sz w:val="22"/>
                <w:szCs w:val="22"/>
              </w:rPr>
              <w:t xml:space="preserve">Вооруженных </w:t>
            </w:r>
            <w:r w:rsidRPr="006770A5">
              <w:rPr>
                <w:spacing w:val="-5"/>
                <w:sz w:val="22"/>
                <w:szCs w:val="22"/>
              </w:rPr>
              <w:t>сил России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8"/>
                <w:sz w:val="22"/>
                <w:szCs w:val="22"/>
              </w:rPr>
              <w:t>Урок ком</w:t>
            </w:r>
            <w:r w:rsidRPr="006770A5">
              <w:rPr>
                <w:spacing w:val="-8"/>
                <w:sz w:val="22"/>
                <w:szCs w:val="22"/>
              </w:rPr>
              <w:softHyphen/>
              <w:t>плексного примене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ния ЗУН </w:t>
            </w:r>
            <w:r w:rsidRPr="006770A5">
              <w:rPr>
                <w:spacing w:val="-16"/>
                <w:sz w:val="22"/>
                <w:szCs w:val="22"/>
              </w:rPr>
              <w:t>учащимися</w:t>
            </w:r>
          </w:p>
        </w:tc>
        <w:tc>
          <w:tcPr>
            <w:tcW w:w="2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Создание советских </w:t>
            </w:r>
            <w:r w:rsidRPr="006770A5">
              <w:rPr>
                <w:spacing w:val="-15"/>
                <w:sz w:val="22"/>
                <w:szCs w:val="22"/>
              </w:rPr>
              <w:t>Вооруженных сил, их струк</w:t>
            </w:r>
            <w:r w:rsidRPr="006770A5">
              <w:rPr>
                <w:spacing w:val="-15"/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 xml:space="preserve">тура и предназначение. </w:t>
            </w:r>
            <w:r w:rsidRPr="006770A5">
              <w:rPr>
                <w:spacing w:val="-13"/>
                <w:sz w:val="22"/>
                <w:szCs w:val="22"/>
              </w:rPr>
              <w:t>Вооруженные силы Россий</w:t>
            </w:r>
            <w:r w:rsidRPr="006770A5">
              <w:rPr>
                <w:spacing w:val="-13"/>
                <w:sz w:val="22"/>
                <w:szCs w:val="22"/>
              </w:rPr>
              <w:softHyphen/>
            </w:r>
            <w:r w:rsidRPr="006770A5">
              <w:rPr>
                <w:spacing w:val="-11"/>
                <w:sz w:val="22"/>
                <w:szCs w:val="22"/>
              </w:rPr>
              <w:t xml:space="preserve">ской Федерации, основные </w:t>
            </w:r>
            <w:r w:rsidRPr="006770A5">
              <w:rPr>
                <w:spacing w:val="-6"/>
                <w:sz w:val="22"/>
                <w:szCs w:val="22"/>
              </w:rPr>
              <w:t xml:space="preserve">предпосылки проведения </w:t>
            </w:r>
            <w:r w:rsidRPr="006770A5">
              <w:rPr>
                <w:sz w:val="22"/>
                <w:szCs w:val="22"/>
              </w:rPr>
              <w:t>военной реформы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7"/>
                <w:sz w:val="22"/>
                <w:szCs w:val="22"/>
              </w:rPr>
              <w:t xml:space="preserve">Иметь представление </w:t>
            </w:r>
            <w:r w:rsidRPr="006770A5">
              <w:rPr>
                <w:sz w:val="22"/>
                <w:szCs w:val="22"/>
              </w:rPr>
              <w:t xml:space="preserve">об истории создании </w:t>
            </w:r>
            <w:r w:rsidRPr="006770A5">
              <w:rPr>
                <w:spacing w:val="-10"/>
                <w:sz w:val="22"/>
                <w:szCs w:val="22"/>
              </w:rPr>
              <w:t xml:space="preserve">Вооруженных сил России. </w:t>
            </w:r>
            <w:r w:rsidRPr="006770A5">
              <w:rPr>
                <w:i/>
                <w:iCs/>
                <w:spacing w:val="-10"/>
                <w:sz w:val="22"/>
                <w:szCs w:val="22"/>
              </w:rPr>
              <w:t xml:space="preserve">Владеть навыками </w:t>
            </w:r>
            <w:r w:rsidRPr="006770A5">
              <w:rPr>
                <w:spacing w:val="-10"/>
                <w:sz w:val="22"/>
                <w:szCs w:val="22"/>
              </w:rPr>
              <w:t>осуще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ствления осознанного са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>моопределения по отноше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нию к военной службе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pacing w:val="-14"/>
                <w:sz w:val="22"/>
                <w:szCs w:val="22"/>
              </w:rPr>
              <w:t>Семинар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§5.1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42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26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>Организаци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онная струк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6"/>
                <w:sz w:val="22"/>
                <w:szCs w:val="22"/>
              </w:rPr>
              <w:t>тура Вооруж</w:t>
            </w:r>
            <w:r w:rsidRPr="006770A5">
              <w:rPr>
                <w:spacing w:val="-16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енных сил России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  <w:t>рованный</w:t>
            </w:r>
          </w:p>
        </w:tc>
        <w:tc>
          <w:tcPr>
            <w:tcW w:w="2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 xml:space="preserve">Организационная структура </w:t>
            </w:r>
            <w:r w:rsidRPr="006770A5">
              <w:rPr>
                <w:spacing w:val="-11"/>
                <w:sz w:val="22"/>
                <w:szCs w:val="22"/>
              </w:rPr>
              <w:t>Вооруженных сил. Виды Вооруженных сил Россий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 xml:space="preserve">ской Федерации, рода войск </w:t>
            </w:r>
            <w:r w:rsidRPr="006770A5">
              <w:rPr>
                <w:spacing w:val="-11"/>
                <w:sz w:val="22"/>
                <w:szCs w:val="22"/>
              </w:rPr>
              <w:t>Вооруженных сил Россий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ской Федерации. Ракетные войска стратегического на</w:t>
            </w:r>
            <w:r w:rsidRPr="006770A5">
              <w:rPr>
                <w:spacing w:val="-10"/>
                <w:sz w:val="22"/>
                <w:szCs w:val="22"/>
              </w:rPr>
              <w:softHyphen/>
              <w:t>значения, их предназначе</w:t>
            </w:r>
            <w:r w:rsidRPr="006770A5">
              <w:rPr>
                <w:spacing w:val="-10"/>
                <w:sz w:val="22"/>
                <w:szCs w:val="22"/>
              </w:rPr>
              <w:softHyphen/>
              <w:t>ние, обеспечение высокого уровня боеготовности. Су</w:t>
            </w:r>
            <w:r w:rsidRPr="006770A5">
              <w:rPr>
                <w:spacing w:val="-10"/>
                <w:sz w:val="22"/>
                <w:szCs w:val="22"/>
              </w:rPr>
              <w:softHyphen/>
              <w:t>хопутные войска, история создания, предназначение. Рода войск, входящие в су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хопутные войска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4"/>
                <w:sz w:val="22"/>
                <w:szCs w:val="22"/>
              </w:rPr>
              <w:t xml:space="preserve">Иметь представление </w:t>
            </w:r>
            <w:r w:rsidRPr="006770A5">
              <w:rPr>
                <w:spacing w:val="-12"/>
                <w:sz w:val="22"/>
                <w:szCs w:val="22"/>
              </w:rPr>
              <w:t>об организационной струк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туре </w:t>
            </w:r>
            <w:proofErr w:type="gramStart"/>
            <w:r w:rsidRPr="006770A5">
              <w:rPr>
                <w:sz w:val="22"/>
                <w:szCs w:val="22"/>
              </w:rPr>
              <w:t>ВС</w:t>
            </w:r>
            <w:proofErr w:type="gramEnd"/>
            <w:r w:rsidRPr="006770A5">
              <w:rPr>
                <w:sz w:val="22"/>
                <w:szCs w:val="22"/>
              </w:rPr>
              <w:t xml:space="preserve"> РФ.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2"/>
                <w:sz w:val="22"/>
                <w:szCs w:val="22"/>
              </w:rPr>
              <w:t xml:space="preserve">Владеть навыками </w:t>
            </w:r>
            <w:r w:rsidRPr="006770A5">
              <w:rPr>
                <w:spacing w:val="-12"/>
                <w:sz w:val="22"/>
                <w:szCs w:val="22"/>
              </w:rPr>
              <w:t>осуще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ствления осознанного са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>моопределения по отноше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нию к военной службе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3"/>
                <w:sz w:val="22"/>
                <w:szCs w:val="22"/>
              </w:rPr>
              <w:t>Индиви</w:t>
            </w:r>
            <w:r w:rsidRPr="006770A5">
              <w:rPr>
                <w:spacing w:val="-13"/>
                <w:sz w:val="22"/>
                <w:szCs w:val="22"/>
              </w:rPr>
              <w:softHyphen/>
            </w:r>
            <w:r w:rsidRPr="006770A5">
              <w:rPr>
                <w:spacing w:val="-14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z w:val="22"/>
                <w:szCs w:val="22"/>
              </w:rPr>
              <w:t>пдд</w:t>
            </w:r>
            <w:proofErr w:type="spellEnd"/>
            <w:r w:rsidRPr="006770A5">
              <w:rPr>
                <w:sz w:val="22"/>
                <w:szCs w:val="22"/>
              </w:rPr>
              <w:t>.</w:t>
            </w:r>
          </w:p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Водитель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2"/>
                <w:sz w:val="22"/>
                <w:szCs w:val="22"/>
              </w:rPr>
              <w:t>ские навыки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26,27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9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27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6"/>
                <w:sz w:val="22"/>
                <w:szCs w:val="22"/>
              </w:rPr>
              <w:t>Виды Воору</w:t>
            </w:r>
            <w:r w:rsidRPr="006770A5">
              <w:rPr>
                <w:spacing w:val="-16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 xml:space="preserve">женных сил, </w:t>
            </w:r>
            <w:r w:rsidRPr="006770A5">
              <w:rPr>
                <w:spacing w:val="-4"/>
                <w:sz w:val="22"/>
                <w:szCs w:val="22"/>
              </w:rPr>
              <w:t>рода войск.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рованный</w:t>
            </w:r>
          </w:p>
        </w:tc>
        <w:tc>
          <w:tcPr>
            <w:tcW w:w="2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9"/>
                <w:sz w:val="22"/>
                <w:szCs w:val="22"/>
              </w:rPr>
              <w:t>Военно-воздушные силы, история создания, предна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значение, рода авиации.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0"/>
                <w:sz w:val="22"/>
                <w:szCs w:val="22"/>
              </w:rPr>
              <w:t xml:space="preserve">Знать </w:t>
            </w:r>
            <w:r w:rsidRPr="006770A5">
              <w:rPr>
                <w:spacing w:val="-10"/>
                <w:sz w:val="22"/>
                <w:szCs w:val="22"/>
              </w:rPr>
              <w:t>состав и предназна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чение </w:t>
            </w:r>
            <w:proofErr w:type="gramStart"/>
            <w:r w:rsidRPr="006770A5">
              <w:rPr>
                <w:sz w:val="22"/>
                <w:szCs w:val="22"/>
              </w:rPr>
              <w:t>ВС</w:t>
            </w:r>
            <w:proofErr w:type="gramEnd"/>
            <w:r w:rsidRPr="006770A5">
              <w:rPr>
                <w:sz w:val="22"/>
                <w:szCs w:val="22"/>
              </w:rPr>
              <w:t xml:space="preserve"> РФ. </w:t>
            </w:r>
            <w:r w:rsidRPr="006770A5">
              <w:rPr>
                <w:i/>
                <w:iCs/>
                <w:spacing w:val="-12"/>
                <w:sz w:val="22"/>
                <w:szCs w:val="22"/>
              </w:rPr>
              <w:t xml:space="preserve">Владеть навыками </w:t>
            </w:r>
            <w:r w:rsidRPr="006770A5">
              <w:rPr>
                <w:spacing w:val="-12"/>
                <w:sz w:val="22"/>
                <w:szCs w:val="22"/>
              </w:rPr>
              <w:t>оценки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3"/>
                <w:sz w:val="22"/>
                <w:szCs w:val="22"/>
              </w:rPr>
              <w:t>Индиви</w:t>
            </w:r>
            <w:r w:rsidRPr="006770A5">
              <w:rPr>
                <w:spacing w:val="-13"/>
                <w:sz w:val="22"/>
                <w:szCs w:val="22"/>
              </w:rPr>
              <w:softHyphen/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5"/>
              <w:rPr>
                <w:sz w:val="22"/>
                <w:szCs w:val="22"/>
              </w:rPr>
            </w:pPr>
            <w:r w:rsidRPr="006770A5">
              <w:rPr>
                <w:spacing w:val="-13"/>
                <w:sz w:val="22"/>
                <w:szCs w:val="22"/>
              </w:rPr>
              <w:t>Воздушно-</w:t>
            </w:r>
            <w:r w:rsidRPr="006770A5">
              <w:rPr>
                <w:sz w:val="22"/>
                <w:szCs w:val="22"/>
              </w:rPr>
              <w:t xml:space="preserve">десантные </w:t>
            </w:r>
            <w:r w:rsidRPr="006770A5">
              <w:rPr>
                <w:spacing w:val="-8"/>
                <w:sz w:val="22"/>
                <w:szCs w:val="22"/>
              </w:rPr>
              <w:t>войска. Кос-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28, 29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21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История </w:t>
            </w:r>
            <w:r w:rsidRPr="006770A5">
              <w:rPr>
                <w:spacing w:val="-8"/>
                <w:sz w:val="22"/>
                <w:szCs w:val="22"/>
              </w:rPr>
              <w:t xml:space="preserve">их создания </w:t>
            </w:r>
            <w:r w:rsidRPr="006770A5">
              <w:rPr>
                <w:spacing w:val="-10"/>
                <w:sz w:val="22"/>
                <w:szCs w:val="22"/>
              </w:rPr>
              <w:t>и предназна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чение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3"/>
                <w:sz w:val="22"/>
                <w:szCs w:val="22"/>
              </w:rPr>
              <w:t xml:space="preserve">Войска ПВО, история </w:t>
            </w:r>
            <w:r w:rsidRPr="006770A5">
              <w:rPr>
                <w:spacing w:val="-7"/>
                <w:sz w:val="22"/>
                <w:szCs w:val="22"/>
              </w:rPr>
              <w:t xml:space="preserve">создания, предназначение, </w:t>
            </w:r>
            <w:r w:rsidRPr="006770A5">
              <w:rPr>
                <w:spacing w:val="-10"/>
                <w:sz w:val="22"/>
                <w:szCs w:val="22"/>
              </w:rPr>
              <w:t>решаемые задачи. Включе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3"/>
                <w:sz w:val="22"/>
                <w:szCs w:val="22"/>
              </w:rPr>
              <w:t xml:space="preserve">ние ПВО в состав ВВС. </w:t>
            </w:r>
            <w:r w:rsidRPr="006770A5">
              <w:rPr>
                <w:spacing w:val="-8"/>
                <w:sz w:val="22"/>
                <w:szCs w:val="22"/>
              </w:rPr>
              <w:t>Военно-морской флот, ис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тория создания, предназна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чение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уровня своей подготовлен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ности к военной службе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z w:val="22"/>
                <w:szCs w:val="22"/>
              </w:rPr>
              <w:t>мические</w:t>
            </w:r>
            <w:proofErr w:type="spellEnd"/>
            <w:r w:rsidRPr="006770A5">
              <w:rPr>
                <w:sz w:val="22"/>
                <w:szCs w:val="22"/>
              </w:rPr>
              <w:t xml:space="preserve"> войска, </w:t>
            </w:r>
            <w:r w:rsidRPr="006770A5">
              <w:rPr>
                <w:spacing w:val="-8"/>
                <w:sz w:val="22"/>
                <w:szCs w:val="22"/>
              </w:rPr>
              <w:t>их предна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41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28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Функции </w:t>
            </w:r>
            <w:r w:rsidRPr="006770A5">
              <w:rPr>
                <w:spacing w:val="-2"/>
                <w:sz w:val="22"/>
                <w:szCs w:val="22"/>
              </w:rPr>
              <w:t xml:space="preserve">и основные </w:t>
            </w:r>
            <w:r w:rsidRPr="006770A5">
              <w:rPr>
                <w:sz w:val="22"/>
                <w:szCs w:val="22"/>
              </w:rPr>
              <w:t>задачи со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3"/>
                <w:sz w:val="22"/>
                <w:szCs w:val="22"/>
              </w:rPr>
              <w:t xml:space="preserve">временных </w:t>
            </w:r>
            <w:r w:rsidRPr="006770A5">
              <w:rPr>
                <w:spacing w:val="-13"/>
                <w:sz w:val="22"/>
                <w:szCs w:val="22"/>
              </w:rPr>
              <w:t xml:space="preserve">Вооруженных </w:t>
            </w:r>
            <w:r w:rsidRPr="006770A5">
              <w:rPr>
                <w:spacing w:val="-5"/>
                <w:sz w:val="22"/>
                <w:szCs w:val="22"/>
              </w:rPr>
              <w:t xml:space="preserve">сил России, </w:t>
            </w:r>
            <w:r w:rsidRPr="006770A5">
              <w:rPr>
                <w:spacing w:val="-8"/>
                <w:sz w:val="22"/>
                <w:szCs w:val="22"/>
              </w:rPr>
              <w:t>их роль и ме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 xml:space="preserve">сто в системе </w:t>
            </w:r>
            <w:r w:rsidRPr="006770A5">
              <w:rPr>
                <w:spacing w:val="-8"/>
                <w:sz w:val="22"/>
                <w:szCs w:val="22"/>
              </w:rPr>
              <w:t xml:space="preserve">обеспечения </w:t>
            </w:r>
            <w:r w:rsidRPr="006770A5">
              <w:rPr>
                <w:spacing w:val="-13"/>
                <w:sz w:val="22"/>
                <w:szCs w:val="22"/>
              </w:rPr>
              <w:t xml:space="preserve">национальной </w:t>
            </w:r>
            <w:r w:rsidRPr="006770A5">
              <w:rPr>
                <w:spacing w:val="-8"/>
                <w:sz w:val="22"/>
                <w:szCs w:val="22"/>
              </w:rPr>
              <w:t xml:space="preserve">безопасности </w:t>
            </w:r>
            <w:r w:rsidRPr="006770A5">
              <w:rPr>
                <w:spacing w:val="-15"/>
                <w:sz w:val="22"/>
                <w:szCs w:val="22"/>
              </w:rPr>
              <w:t>страны. Рефор</w:t>
            </w:r>
            <w:r w:rsidRPr="006770A5">
              <w:rPr>
                <w:spacing w:val="-15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ма Вооружен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ных сил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4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рованный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Вооруженные силы Россий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>ской Федерации - государ</w:t>
            </w:r>
            <w:r w:rsidRPr="006770A5">
              <w:rPr>
                <w:spacing w:val="-7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ственная военная организа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 xml:space="preserve">ция, составляющая основу </w:t>
            </w:r>
            <w:r w:rsidRPr="006770A5">
              <w:rPr>
                <w:spacing w:val="-5"/>
                <w:sz w:val="22"/>
                <w:szCs w:val="22"/>
              </w:rPr>
              <w:t>обороны страны. Руковод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>ство и управление Воору</w:t>
            </w:r>
            <w:r w:rsidRPr="006770A5">
              <w:rPr>
                <w:spacing w:val="-6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женными силами. </w:t>
            </w:r>
            <w:r w:rsidRPr="006770A5">
              <w:rPr>
                <w:spacing w:val="-9"/>
                <w:sz w:val="22"/>
                <w:szCs w:val="22"/>
              </w:rPr>
              <w:t xml:space="preserve">Реформа Вооруженных сил </w:t>
            </w:r>
            <w:r w:rsidRPr="006770A5">
              <w:rPr>
                <w:spacing w:val="-11"/>
                <w:sz w:val="22"/>
                <w:szCs w:val="22"/>
              </w:rPr>
              <w:t xml:space="preserve">России, ее этапы и основное </w:t>
            </w:r>
            <w:r w:rsidRPr="006770A5">
              <w:rPr>
                <w:sz w:val="22"/>
                <w:szCs w:val="22"/>
              </w:rPr>
              <w:t>содержание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Характеризовать </w:t>
            </w:r>
            <w:r w:rsidRPr="006770A5">
              <w:rPr>
                <w:spacing w:val="-11"/>
                <w:sz w:val="22"/>
                <w:szCs w:val="22"/>
              </w:rPr>
              <w:t xml:space="preserve">функции </w:t>
            </w:r>
            <w:r w:rsidRPr="006770A5">
              <w:rPr>
                <w:spacing w:val="-9"/>
                <w:sz w:val="22"/>
                <w:szCs w:val="22"/>
              </w:rPr>
              <w:t>и основные задачи совре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 xml:space="preserve">менных Вооруженных сил. </w:t>
            </w:r>
            <w:r w:rsidRPr="006770A5">
              <w:rPr>
                <w:i/>
                <w:iCs/>
                <w:spacing w:val="-4"/>
                <w:sz w:val="22"/>
                <w:szCs w:val="22"/>
              </w:rPr>
              <w:t xml:space="preserve">Иметь представление </w:t>
            </w:r>
            <w:r w:rsidRPr="006770A5">
              <w:rPr>
                <w:spacing w:val="-9"/>
                <w:sz w:val="22"/>
                <w:szCs w:val="22"/>
              </w:rPr>
              <w:t>об управлении Вооружен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7"/>
                <w:sz w:val="22"/>
                <w:szCs w:val="22"/>
              </w:rPr>
              <w:t xml:space="preserve">ными силами; о реформе </w:t>
            </w:r>
            <w:r w:rsidRPr="006770A5">
              <w:rPr>
                <w:sz w:val="22"/>
                <w:szCs w:val="22"/>
              </w:rPr>
              <w:t xml:space="preserve">Вооруженных сил. </w:t>
            </w:r>
            <w:r w:rsidRPr="006770A5">
              <w:rPr>
                <w:i/>
                <w:iCs/>
                <w:spacing w:val="-9"/>
                <w:sz w:val="22"/>
                <w:szCs w:val="22"/>
              </w:rPr>
              <w:t xml:space="preserve">Владеть навыками </w:t>
            </w:r>
            <w:r w:rsidRPr="006770A5">
              <w:rPr>
                <w:spacing w:val="-9"/>
                <w:sz w:val="22"/>
                <w:szCs w:val="22"/>
              </w:rPr>
              <w:t>осуще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ствления осознанного са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10"/>
                <w:sz w:val="22"/>
                <w:szCs w:val="22"/>
              </w:rPr>
              <w:t>моопределения по отноше</w:t>
            </w:r>
            <w:r w:rsidRPr="006770A5">
              <w:rPr>
                <w:spacing w:val="-10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нию к военной службе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5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Индиви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3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§5.3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2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29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5"/>
                <w:sz w:val="22"/>
                <w:szCs w:val="22"/>
              </w:rPr>
              <w:t>Другие вой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ска, их состав и предназна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чение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4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Комбини</w:t>
            </w:r>
            <w:r w:rsidRPr="006770A5">
              <w:rPr>
                <w:spacing w:val="-11"/>
                <w:sz w:val="22"/>
                <w:szCs w:val="22"/>
              </w:rPr>
              <w:softHyphen/>
              <w:t>рованный</w:t>
            </w:r>
          </w:p>
        </w:tc>
        <w:tc>
          <w:tcPr>
            <w:tcW w:w="2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1"/>
                <w:sz w:val="22"/>
                <w:szCs w:val="22"/>
              </w:rPr>
              <w:t>Пограничные войска Феде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>ральной службы безопас</w:t>
            </w:r>
            <w:r w:rsidRPr="006770A5">
              <w:rPr>
                <w:spacing w:val="-8"/>
                <w:sz w:val="22"/>
                <w:szCs w:val="22"/>
              </w:rPr>
              <w:softHyphen/>
            </w:r>
            <w:r w:rsidRPr="006770A5">
              <w:rPr>
                <w:spacing w:val="-9"/>
                <w:sz w:val="22"/>
                <w:szCs w:val="22"/>
              </w:rPr>
              <w:t>ности Российской Федера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pacing w:val="-8"/>
                <w:sz w:val="22"/>
                <w:szCs w:val="22"/>
              </w:rPr>
              <w:t xml:space="preserve">ции, внутренние войска </w:t>
            </w:r>
            <w:r w:rsidRPr="006770A5">
              <w:rPr>
                <w:spacing w:val="-9"/>
                <w:sz w:val="22"/>
                <w:szCs w:val="22"/>
              </w:rPr>
              <w:t xml:space="preserve">Министерства внутренних </w:t>
            </w:r>
            <w:r w:rsidRPr="006770A5">
              <w:rPr>
                <w:spacing w:val="-8"/>
                <w:sz w:val="22"/>
                <w:szCs w:val="22"/>
              </w:rPr>
              <w:t xml:space="preserve">дел, войска гражданской </w:t>
            </w:r>
            <w:r w:rsidRPr="006770A5">
              <w:rPr>
                <w:spacing w:val="-9"/>
                <w:sz w:val="22"/>
                <w:szCs w:val="22"/>
              </w:rPr>
              <w:t>обороны, их состав и пред</w:t>
            </w:r>
            <w:r w:rsidRPr="006770A5">
              <w:rPr>
                <w:spacing w:val="-9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назначение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11"/>
                <w:sz w:val="22"/>
                <w:szCs w:val="22"/>
              </w:rPr>
              <w:t xml:space="preserve">Знать </w:t>
            </w:r>
            <w:r w:rsidRPr="006770A5">
              <w:rPr>
                <w:spacing w:val="-11"/>
                <w:sz w:val="22"/>
                <w:szCs w:val="22"/>
              </w:rPr>
              <w:t>состав и предназна</w:t>
            </w:r>
            <w:r w:rsidRPr="006770A5">
              <w:rPr>
                <w:spacing w:val="-1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чение </w:t>
            </w:r>
            <w:proofErr w:type="gramStart"/>
            <w:r w:rsidRPr="006770A5">
              <w:rPr>
                <w:sz w:val="22"/>
                <w:szCs w:val="22"/>
              </w:rPr>
              <w:t>ВС</w:t>
            </w:r>
            <w:proofErr w:type="gramEnd"/>
            <w:r w:rsidRPr="006770A5">
              <w:rPr>
                <w:sz w:val="22"/>
                <w:szCs w:val="22"/>
              </w:rPr>
              <w:t xml:space="preserve"> РФ. </w:t>
            </w:r>
            <w:r w:rsidRPr="006770A5">
              <w:rPr>
                <w:i/>
                <w:iCs/>
                <w:spacing w:val="-12"/>
                <w:sz w:val="22"/>
                <w:szCs w:val="22"/>
              </w:rPr>
              <w:t xml:space="preserve">Уметь </w:t>
            </w:r>
            <w:r w:rsidRPr="006770A5">
              <w:rPr>
                <w:spacing w:val="-12"/>
                <w:sz w:val="22"/>
                <w:szCs w:val="22"/>
              </w:rPr>
              <w:t xml:space="preserve">оценивать уровень </w:t>
            </w:r>
            <w:r w:rsidRPr="006770A5">
              <w:rPr>
                <w:spacing w:val="-9"/>
                <w:sz w:val="22"/>
                <w:szCs w:val="22"/>
              </w:rPr>
              <w:t xml:space="preserve">своей подготовленности </w:t>
            </w:r>
            <w:r w:rsidRPr="006770A5">
              <w:rPr>
                <w:sz w:val="22"/>
                <w:szCs w:val="22"/>
              </w:rPr>
              <w:t>к военной службе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5"/>
              <w:rPr>
                <w:sz w:val="22"/>
                <w:szCs w:val="22"/>
              </w:rPr>
            </w:pPr>
            <w:r w:rsidRPr="006770A5">
              <w:rPr>
                <w:spacing w:val="-12"/>
                <w:sz w:val="22"/>
                <w:szCs w:val="22"/>
              </w:rPr>
              <w:t>Индиви</w:t>
            </w:r>
            <w:r w:rsidRPr="006770A5">
              <w:rPr>
                <w:spacing w:val="-12"/>
                <w:sz w:val="22"/>
                <w:szCs w:val="22"/>
              </w:rPr>
              <w:softHyphen/>
            </w:r>
            <w:r w:rsidRPr="006770A5">
              <w:rPr>
                <w:spacing w:val="-14"/>
                <w:sz w:val="22"/>
                <w:szCs w:val="22"/>
              </w:rPr>
              <w:t xml:space="preserve">дуальный </w:t>
            </w:r>
            <w:r w:rsidRPr="006770A5">
              <w:rPr>
                <w:sz w:val="22"/>
                <w:szCs w:val="22"/>
              </w:rPr>
              <w:t>опрос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§5.4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546AF6" w:rsidRDefault="00546AF6" w:rsidP="00546AF6">
      <w:pPr>
        <w:rPr>
          <w:sz w:val="22"/>
          <w:szCs w:val="22"/>
        </w:rPr>
      </w:pPr>
    </w:p>
    <w:p w:rsidR="00546AF6" w:rsidRDefault="00546AF6" w:rsidP="00546AF6">
      <w:pPr>
        <w:rPr>
          <w:sz w:val="22"/>
          <w:szCs w:val="22"/>
        </w:rPr>
      </w:pPr>
    </w:p>
    <w:tbl>
      <w:tblPr>
        <w:tblW w:w="16160" w:type="dxa"/>
        <w:tblInd w:w="-66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1420"/>
        <w:gridCol w:w="15"/>
        <w:gridCol w:w="407"/>
        <w:gridCol w:w="20"/>
        <w:gridCol w:w="1242"/>
        <w:gridCol w:w="28"/>
        <w:gridCol w:w="2798"/>
        <w:gridCol w:w="22"/>
        <w:gridCol w:w="48"/>
        <w:gridCol w:w="2771"/>
        <w:gridCol w:w="17"/>
        <w:gridCol w:w="47"/>
        <w:gridCol w:w="2363"/>
        <w:gridCol w:w="1559"/>
        <w:gridCol w:w="1418"/>
        <w:gridCol w:w="992"/>
        <w:gridCol w:w="567"/>
      </w:tblGrid>
      <w:tr w:rsidR="00546AF6" w:rsidRPr="006770A5" w:rsidTr="008163CF">
        <w:trPr>
          <w:trHeight w:hRule="exact"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 xml:space="preserve">             5</w:t>
            </w:r>
          </w:p>
        </w:tc>
        <w:tc>
          <w:tcPr>
            <w:tcW w:w="28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 xml:space="preserve">6                     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546AF6" w:rsidRPr="006770A5" w:rsidTr="008163CF">
        <w:trPr>
          <w:trHeight w:val="398"/>
        </w:trPr>
        <w:tc>
          <w:tcPr>
            <w:tcW w:w="1616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Боевые традиции Воо</w:t>
            </w:r>
            <w:r>
              <w:rPr>
                <w:b/>
                <w:bCs/>
                <w:sz w:val="22"/>
                <w:szCs w:val="22"/>
              </w:rPr>
              <w:t>руженных сил России (4</w:t>
            </w:r>
            <w:r w:rsidRPr="006770A5">
              <w:rPr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546AF6" w:rsidRPr="006770A5" w:rsidTr="008163CF">
        <w:trPr>
          <w:trHeight w:hRule="exact" w:val="53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30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>Патриотизм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и верность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воинскому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долгу-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качества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защитника</w:t>
            </w:r>
          </w:p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Отечества</w:t>
            </w:r>
          </w:p>
        </w:tc>
        <w:tc>
          <w:tcPr>
            <w:tcW w:w="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pacing w:val="-3"/>
                <w:sz w:val="22"/>
                <w:szCs w:val="22"/>
              </w:rPr>
              <w:t>Комбини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>рованный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Патриотизм - духовно-</w:t>
            </w:r>
            <w:r w:rsidRPr="006770A5">
              <w:rPr>
                <w:spacing w:val="-5"/>
                <w:sz w:val="22"/>
                <w:szCs w:val="22"/>
              </w:rPr>
              <w:t>нравственная основа лично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 xml:space="preserve">сти военнослужащего </w:t>
            </w:r>
            <w:proofErr w:type="gramStart"/>
            <w:r w:rsidRPr="006770A5">
              <w:rPr>
                <w:spacing w:val="-2"/>
                <w:sz w:val="22"/>
                <w:szCs w:val="22"/>
              </w:rPr>
              <w:t>-</w:t>
            </w:r>
            <w:r w:rsidRPr="006770A5">
              <w:rPr>
                <w:spacing w:val="-4"/>
                <w:sz w:val="22"/>
                <w:szCs w:val="22"/>
              </w:rPr>
              <w:t>з</w:t>
            </w:r>
            <w:proofErr w:type="gramEnd"/>
            <w:r w:rsidRPr="006770A5">
              <w:rPr>
                <w:spacing w:val="-4"/>
                <w:sz w:val="22"/>
                <w:szCs w:val="22"/>
              </w:rPr>
              <w:t>ащитника Отечества, ис</w:t>
            </w:r>
            <w:r w:rsidRPr="006770A5">
              <w:rPr>
                <w:spacing w:val="-4"/>
                <w:sz w:val="22"/>
                <w:szCs w:val="22"/>
              </w:rPr>
              <w:softHyphen/>
            </w:r>
            <w:r w:rsidRPr="006770A5">
              <w:rPr>
                <w:spacing w:val="-5"/>
                <w:sz w:val="22"/>
                <w:szCs w:val="22"/>
              </w:rPr>
              <w:t xml:space="preserve">точник духовных сил воина. </w:t>
            </w:r>
            <w:r w:rsidRPr="006770A5">
              <w:rPr>
                <w:sz w:val="22"/>
                <w:szCs w:val="22"/>
              </w:rPr>
              <w:t>Преданность своему Оте</w:t>
            </w:r>
            <w:r w:rsidRPr="006770A5">
              <w:rPr>
                <w:sz w:val="22"/>
                <w:szCs w:val="22"/>
              </w:rPr>
              <w:softHyphen/>
              <w:t xml:space="preserve">честву, любовь к Родине, </w:t>
            </w:r>
            <w:r w:rsidRPr="006770A5">
              <w:rPr>
                <w:spacing w:val="-2"/>
                <w:sz w:val="22"/>
                <w:szCs w:val="22"/>
              </w:rPr>
              <w:t>стремление служить ее ин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тересам, защищать от вра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1"/>
                <w:sz w:val="22"/>
                <w:szCs w:val="22"/>
              </w:rPr>
              <w:t xml:space="preserve">гов - основное содержание </w:t>
            </w:r>
            <w:r w:rsidRPr="006770A5">
              <w:rPr>
                <w:sz w:val="22"/>
                <w:szCs w:val="22"/>
              </w:rPr>
              <w:t>патриотизма. Воинский долг - обязанность Отече</w:t>
            </w:r>
            <w:r w:rsidRPr="006770A5">
              <w:rPr>
                <w:sz w:val="22"/>
                <w:szCs w:val="22"/>
              </w:rPr>
              <w:softHyphen/>
              <w:t>ству по его вооруженной защите. Основные состав</w:t>
            </w:r>
            <w:r w:rsidRPr="006770A5">
              <w:rPr>
                <w:sz w:val="22"/>
                <w:szCs w:val="22"/>
              </w:rPr>
              <w:softHyphen/>
              <w:t>ляющие личности военно</w:t>
            </w:r>
            <w:r w:rsidRPr="006770A5">
              <w:rPr>
                <w:sz w:val="22"/>
                <w:szCs w:val="22"/>
              </w:rPr>
              <w:softHyphen/>
              <w:t xml:space="preserve">служащего - защитника </w:t>
            </w:r>
            <w:r w:rsidRPr="006770A5">
              <w:rPr>
                <w:spacing w:val="-1"/>
                <w:sz w:val="22"/>
                <w:szCs w:val="22"/>
              </w:rPr>
              <w:t>Отчества, способного с че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стью и достоинством вы</w:t>
            </w:r>
            <w:r w:rsidRPr="006770A5">
              <w:rPr>
                <w:sz w:val="22"/>
                <w:szCs w:val="22"/>
              </w:rPr>
              <w:softHyphen/>
              <w:t>полнить воинский долг</w:t>
            </w:r>
          </w:p>
        </w:tc>
        <w:tc>
          <w:tcPr>
            <w:tcW w:w="2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hanging="14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i/>
                <w:iCs/>
                <w:spacing w:val="-3"/>
                <w:sz w:val="22"/>
                <w:szCs w:val="22"/>
              </w:rPr>
              <w:t xml:space="preserve">Знать </w:t>
            </w:r>
            <w:r w:rsidRPr="006770A5">
              <w:rPr>
                <w:spacing w:val="-3"/>
                <w:sz w:val="22"/>
                <w:szCs w:val="22"/>
              </w:rPr>
              <w:t>о требованиях воин</w:t>
            </w:r>
            <w:r w:rsidRPr="006770A5">
              <w:rPr>
                <w:spacing w:val="-3"/>
                <w:sz w:val="22"/>
                <w:szCs w:val="22"/>
              </w:rPr>
              <w:softHyphen/>
            </w:r>
            <w:r w:rsidRPr="006770A5">
              <w:rPr>
                <w:spacing w:val="-1"/>
                <w:sz w:val="22"/>
                <w:szCs w:val="22"/>
              </w:rPr>
              <w:t>ской деятельности, предъ</w:t>
            </w:r>
            <w:r w:rsidRPr="006770A5">
              <w:rPr>
                <w:spacing w:val="-1"/>
                <w:sz w:val="22"/>
                <w:szCs w:val="22"/>
              </w:rPr>
              <w:softHyphen/>
              <w:t xml:space="preserve">являемых к моральным, </w:t>
            </w:r>
            <w:r w:rsidRPr="006770A5">
              <w:rPr>
                <w:spacing w:val="-5"/>
                <w:sz w:val="22"/>
                <w:szCs w:val="22"/>
              </w:rPr>
              <w:t>индивидуально-психологи</w:t>
            </w:r>
            <w:r w:rsidRPr="006770A5">
              <w:rPr>
                <w:spacing w:val="-5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ческим и профессиональ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6"/>
                <w:sz w:val="22"/>
                <w:szCs w:val="22"/>
              </w:rPr>
              <w:t xml:space="preserve">ным качествам гражданина. </w:t>
            </w:r>
            <w:r w:rsidRPr="006770A5">
              <w:rPr>
                <w:i/>
                <w:iCs/>
                <w:spacing w:val="-5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5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1"/>
                <w:sz w:val="22"/>
                <w:szCs w:val="22"/>
              </w:rPr>
              <w:t xml:space="preserve">ные знания </w:t>
            </w:r>
            <w:r w:rsidRPr="006770A5">
              <w:rPr>
                <w:spacing w:val="-1"/>
                <w:sz w:val="22"/>
                <w:szCs w:val="22"/>
              </w:rPr>
              <w:t xml:space="preserve">для развития </w:t>
            </w:r>
            <w:r w:rsidRPr="006770A5">
              <w:rPr>
                <w:sz w:val="22"/>
                <w:szCs w:val="22"/>
              </w:rPr>
              <w:t>в себе качеств, необходи</w:t>
            </w:r>
            <w:r w:rsidRPr="006770A5">
              <w:rPr>
                <w:sz w:val="22"/>
                <w:szCs w:val="22"/>
              </w:rPr>
              <w:softHyphen/>
              <w:t>мых для военной службы</w:t>
            </w:r>
          </w:p>
        </w:tc>
        <w:tc>
          <w:tcPr>
            <w:tcW w:w="2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Прове</w:t>
            </w:r>
            <w:r w:rsidRPr="006770A5">
              <w:rPr>
                <w:b/>
                <w:bCs/>
                <w:sz w:val="22"/>
                <w:szCs w:val="22"/>
              </w:rPr>
              <w:softHyphen/>
              <w:t>рочная работа</w:t>
            </w:r>
          </w:p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по теме «Воору</w:t>
            </w:r>
            <w:r w:rsidRPr="006770A5">
              <w:rPr>
                <w:sz w:val="22"/>
                <w:szCs w:val="22"/>
              </w:rPr>
              <w:softHyphen/>
              <w:t xml:space="preserve">женные </w:t>
            </w:r>
            <w:r w:rsidRPr="006770A5">
              <w:rPr>
                <w:spacing w:val="-2"/>
                <w:sz w:val="22"/>
                <w:szCs w:val="22"/>
              </w:rPr>
              <w:t>силы Рос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сийской Федера</w:t>
            </w:r>
            <w:r w:rsidRPr="006770A5">
              <w:rPr>
                <w:sz w:val="22"/>
                <w:szCs w:val="22"/>
              </w:rPr>
              <w:softHyphen/>
              <w:t>ции - за</w:t>
            </w:r>
            <w:r w:rsidRPr="006770A5">
              <w:rPr>
                <w:sz w:val="22"/>
                <w:szCs w:val="22"/>
              </w:rPr>
              <w:softHyphen/>
              <w:t xml:space="preserve">щитники нашего </w:t>
            </w:r>
            <w:r w:rsidRPr="006770A5">
              <w:rPr>
                <w:spacing w:val="-4"/>
                <w:sz w:val="22"/>
                <w:szCs w:val="22"/>
              </w:rPr>
              <w:t xml:space="preserve">Отечества» </w:t>
            </w:r>
            <w:r w:rsidRPr="006770A5">
              <w:rPr>
                <w:sz w:val="22"/>
                <w:szCs w:val="22"/>
              </w:rPr>
              <w:t>(20 мин)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§6.1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31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31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Памяти поколений </w:t>
            </w:r>
            <w:proofErr w:type="gramStart"/>
            <w:r w:rsidRPr="006770A5">
              <w:rPr>
                <w:sz w:val="22"/>
                <w:szCs w:val="22"/>
              </w:rPr>
              <w:t>-д</w:t>
            </w:r>
            <w:proofErr w:type="gramEnd"/>
            <w:r w:rsidRPr="006770A5">
              <w:rPr>
                <w:sz w:val="22"/>
                <w:szCs w:val="22"/>
              </w:rPr>
              <w:t>ни воин</w:t>
            </w:r>
            <w:r w:rsidRPr="006770A5">
              <w:rPr>
                <w:sz w:val="22"/>
                <w:szCs w:val="22"/>
              </w:rPr>
              <w:softHyphen/>
              <w:t>ской славы России</w:t>
            </w:r>
          </w:p>
        </w:tc>
        <w:tc>
          <w:tcPr>
            <w:tcW w:w="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ind w:firstLine="10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Урок ком</w:t>
            </w:r>
            <w:r w:rsidRPr="006770A5">
              <w:rPr>
                <w:sz w:val="22"/>
                <w:szCs w:val="22"/>
              </w:rPr>
              <w:softHyphen/>
              <w:t>плексного примене</w:t>
            </w:r>
            <w:r w:rsidRPr="006770A5">
              <w:rPr>
                <w:sz w:val="22"/>
                <w:szCs w:val="22"/>
              </w:rPr>
              <w:softHyphen/>
              <w:t xml:space="preserve">ния ЗУН </w:t>
            </w:r>
            <w:r w:rsidRPr="006770A5">
              <w:rPr>
                <w:spacing w:val="-6"/>
                <w:sz w:val="22"/>
                <w:szCs w:val="22"/>
              </w:rPr>
              <w:t>учащимися</w:t>
            </w:r>
          </w:p>
        </w:tc>
        <w:tc>
          <w:tcPr>
            <w:tcW w:w="2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Дни воинской славы - дни </w:t>
            </w:r>
            <w:r w:rsidRPr="006770A5">
              <w:rPr>
                <w:spacing w:val="-2"/>
                <w:sz w:val="22"/>
                <w:szCs w:val="22"/>
              </w:rPr>
              <w:t xml:space="preserve">славных побед, сыгравших решающую роль в истории </w:t>
            </w:r>
            <w:r w:rsidRPr="006770A5">
              <w:rPr>
                <w:sz w:val="22"/>
                <w:szCs w:val="22"/>
              </w:rPr>
              <w:t>государства.</w:t>
            </w:r>
          </w:p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>Основные формы увекове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чивания памяти россий</w:t>
            </w:r>
            <w:r w:rsidRPr="006770A5">
              <w:rPr>
                <w:sz w:val="22"/>
                <w:szCs w:val="22"/>
              </w:rPr>
              <w:softHyphen/>
            </w:r>
            <w:r w:rsidRPr="006770A5">
              <w:rPr>
                <w:spacing w:val="-2"/>
                <w:sz w:val="22"/>
                <w:szCs w:val="22"/>
              </w:rPr>
              <w:t>ских воинов, отличивших</w:t>
            </w:r>
            <w:r w:rsidRPr="006770A5">
              <w:rPr>
                <w:spacing w:val="-2"/>
                <w:sz w:val="22"/>
                <w:szCs w:val="22"/>
              </w:rPr>
              <w:softHyphen/>
              <w:t xml:space="preserve">ся в сражениях, связанных </w:t>
            </w:r>
            <w:r w:rsidRPr="006770A5">
              <w:rPr>
                <w:sz w:val="22"/>
                <w:szCs w:val="22"/>
              </w:rPr>
              <w:t>с днями воинской славы России</w:t>
            </w:r>
          </w:p>
        </w:tc>
        <w:tc>
          <w:tcPr>
            <w:tcW w:w="2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i/>
                <w:iCs/>
                <w:sz w:val="22"/>
                <w:szCs w:val="22"/>
              </w:rPr>
              <w:t xml:space="preserve">Знать </w:t>
            </w:r>
            <w:r w:rsidRPr="006770A5">
              <w:rPr>
                <w:sz w:val="22"/>
                <w:szCs w:val="22"/>
              </w:rPr>
              <w:t xml:space="preserve">о днях воинской </w:t>
            </w:r>
            <w:r w:rsidRPr="006770A5">
              <w:rPr>
                <w:spacing w:val="-2"/>
                <w:sz w:val="22"/>
                <w:szCs w:val="22"/>
              </w:rPr>
              <w:t>славы и о формах увекове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 xml:space="preserve">чивания памяти. </w:t>
            </w:r>
            <w:r w:rsidRPr="006770A5">
              <w:rPr>
                <w:i/>
                <w:iCs/>
                <w:sz w:val="22"/>
                <w:szCs w:val="22"/>
              </w:rPr>
              <w:t xml:space="preserve">Уметь </w:t>
            </w:r>
            <w:r w:rsidRPr="006770A5">
              <w:rPr>
                <w:sz w:val="22"/>
                <w:szCs w:val="22"/>
              </w:rPr>
              <w:t xml:space="preserve">отстаивать свою гражданскую позицию, </w:t>
            </w:r>
            <w:r w:rsidRPr="006770A5">
              <w:rPr>
                <w:spacing w:val="-1"/>
                <w:sz w:val="22"/>
                <w:szCs w:val="22"/>
              </w:rPr>
              <w:t>формировать свои миро</w:t>
            </w:r>
            <w:r w:rsidRPr="006770A5">
              <w:rPr>
                <w:spacing w:val="-1"/>
                <w:sz w:val="22"/>
                <w:szCs w:val="22"/>
              </w:rPr>
              <w:softHyphen/>
              <w:t xml:space="preserve">воззренческие взгляды. </w:t>
            </w:r>
            <w:r w:rsidRPr="006770A5">
              <w:rPr>
                <w:i/>
                <w:iCs/>
                <w:spacing w:val="-7"/>
                <w:sz w:val="22"/>
                <w:szCs w:val="22"/>
              </w:rPr>
              <w:t>Использовать приобретен</w:t>
            </w:r>
            <w:r w:rsidRPr="006770A5">
              <w:rPr>
                <w:i/>
                <w:iCs/>
                <w:spacing w:val="-7"/>
                <w:sz w:val="22"/>
                <w:szCs w:val="22"/>
              </w:rPr>
              <w:softHyphen/>
            </w:r>
            <w:r w:rsidRPr="006770A5">
              <w:rPr>
                <w:i/>
                <w:iCs/>
                <w:spacing w:val="-1"/>
                <w:sz w:val="22"/>
                <w:szCs w:val="22"/>
              </w:rPr>
              <w:t xml:space="preserve">ные знания </w:t>
            </w:r>
            <w:r w:rsidRPr="006770A5">
              <w:rPr>
                <w:spacing w:val="-1"/>
                <w:sz w:val="22"/>
                <w:szCs w:val="22"/>
              </w:rPr>
              <w:t xml:space="preserve">для развития </w:t>
            </w:r>
            <w:r w:rsidRPr="006770A5">
              <w:rPr>
                <w:sz w:val="22"/>
                <w:szCs w:val="22"/>
              </w:rPr>
              <w:t>в себе качеств, необходи</w:t>
            </w:r>
            <w:r w:rsidRPr="006770A5">
              <w:rPr>
                <w:sz w:val="22"/>
                <w:szCs w:val="22"/>
              </w:rPr>
              <w:softHyphen/>
              <w:t>мых для военной службы</w:t>
            </w:r>
          </w:p>
        </w:tc>
        <w:tc>
          <w:tcPr>
            <w:tcW w:w="2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Семинар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>Сталинград</w:t>
            </w:r>
            <w:r w:rsidRPr="006770A5">
              <w:rPr>
                <w:spacing w:val="-2"/>
                <w:sz w:val="22"/>
                <w:szCs w:val="22"/>
              </w:rPr>
              <w:softHyphen/>
            </w:r>
            <w:r w:rsidRPr="006770A5">
              <w:rPr>
                <w:spacing w:val="-1"/>
                <w:sz w:val="22"/>
                <w:szCs w:val="22"/>
              </w:rPr>
              <w:t xml:space="preserve">ская битва </w:t>
            </w:r>
            <w:r w:rsidRPr="006770A5">
              <w:rPr>
                <w:sz w:val="22"/>
                <w:szCs w:val="22"/>
              </w:rPr>
              <w:t>(17.07.1942-</w:t>
            </w:r>
            <w:r w:rsidRPr="006770A5">
              <w:rPr>
                <w:spacing w:val="-9"/>
                <w:sz w:val="22"/>
                <w:szCs w:val="22"/>
              </w:rPr>
              <w:t>02.02.1943 гг.)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§6.2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33,34</w:t>
            </w:r>
          </w:p>
          <w:p w:rsidR="00546AF6" w:rsidRPr="000B5DCD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недели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26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546AF6" w:rsidRPr="006770A5" w:rsidTr="008163CF">
        <w:trPr>
          <w:trHeight w:hRule="exact" w:val="31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35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Ритуалы</w:t>
            </w: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1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pacing w:val="-2"/>
                <w:sz w:val="22"/>
                <w:szCs w:val="22"/>
              </w:rPr>
              <w:t>Комбини</w:t>
            </w:r>
            <w:proofErr w:type="spellEnd"/>
            <w:r w:rsidRPr="006770A5">
              <w:rPr>
                <w:spacing w:val="-2"/>
                <w:sz w:val="22"/>
                <w:szCs w:val="22"/>
              </w:rPr>
              <w:t>-</w:t>
            </w:r>
          </w:p>
        </w:tc>
        <w:tc>
          <w:tcPr>
            <w:tcW w:w="286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"/>
                <w:sz w:val="22"/>
                <w:szCs w:val="22"/>
              </w:rPr>
              <w:t xml:space="preserve">Ритуал приведения к </w:t>
            </w:r>
            <w:proofErr w:type="spellStart"/>
            <w:proofErr w:type="gramStart"/>
            <w:r w:rsidRPr="006770A5">
              <w:rPr>
                <w:spacing w:val="-1"/>
                <w:sz w:val="22"/>
                <w:szCs w:val="22"/>
              </w:rPr>
              <w:t>воен</w:t>
            </w:r>
            <w:proofErr w:type="spellEnd"/>
            <w:proofErr w:type="gramEnd"/>
            <w:r w:rsidRPr="006770A5">
              <w:rPr>
                <w:spacing w:val="-1"/>
                <w:sz w:val="22"/>
                <w:szCs w:val="22"/>
              </w:rPr>
              <w:t>-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i/>
                <w:iCs/>
                <w:sz w:val="22"/>
                <w:szCs w:val="22"/>
              </w:rPr>
              <w:t>Иметь представление</w:t>
            </w:r>
          </w:p>
        </w:tc>
        <w:tc>
          <w:tcPr>
            <w:tcW w:w="2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b/>
                <w:bCs/>
                <w:sz w:val="22"/>
                <w:szCs w:val="22"/>
              </w:rPr>
              <w:t>Прове</w:t>
            </w:r>
            <w:proofErr w:type="spellEnd"/>
            <w:r w:rsidRPr="006770A5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Учебные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§7.3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29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Вооружен-</w:t>
            </w:r>
          </w:p>
        </w:tc>
        <w:tc>
          <w:tcPr>
            <w:tcW w:w="42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pacing w:val="-1"/>
                <w:sz w:val="22"/>
                <w:szCs w:val="22"/>
              </w:rPr>
              <w:t>рованный</w:t>
            </w:r>
            <w:proofErr w:type="spellEnd"/>
          </w:p>
        </w:tc>
        <w:tc>
          <w:tcPr>
            <w:tcW w:w="286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ной присяге. Ритуал </w:t>
            </w:r>
            <w:proofErr w:type="spellStart"/>
            <w:r w:rsidRPr="006770A5">
              <w:rPr>
                <w:sz w:val="22"/>
                <w:szCs w:val="22"/>
              </w:rPr>
              <w:t>вруче</w:t>
            </w:r>
            <w:proofErr w:type="spellEnd"/>
            <w:r w:rsidRPr="006770A5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 xml:space="preserve">о ритуалах </w:t>
            </w:r>
            <w:proofErr w:type="gramStart"/>
            <w:r w:rsidRPr="006770A5">
              <w:rPr>
                <w:sz w:val="22"/>
                <w:szCs w:val="22"/>
              </w:rPr>
              <w:t>ВС</w:t>
            </w:r>
            <w:proofErr w:type="gramEnd"/>
            <w:r w:rsidRPr="006770A5">
              <w:rPr>
                <w:sz w:val="22"/>
                <w:szCs w:val="22"/>
              </w:rPr>
              <w:t xml:space="preserve"> РФ.</w:t>
            </w:r>
          </w:p>
        </w:tc>
        <w:tc>
          <w:tcPr>
            <w:tcW w:w="2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b/>
                <w:bCs/>
                <w:sz w:val="22"/>
                <w:szCs w:val="22"/>
              </w:rPr>
              <w:t>рочная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4"/>
                <w:sz w:val="22"/>
                <w:szCs w:val="22"/>
              </w:rPr>
              <w:t>сборы: цель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 неделя </w:t>
            </w:r>
            <w:proofErr w:type="spellStart"/>
            <w:proofErr w:type="gramStart"/>
            <w:r>
              <w:rPr>
                <w:sz w:val="22"/>
                <w:szCs w:val="22"/>
              </w:rPr>
              <w:t>неделя</w:t>
            </w:r>
            <w:proofErr w:type="spellEnd"/>
            <w:proofErr w:type="gramEnd"/>
          </w:p>
          <w:p w:rsidR="00546AF6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неделя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28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z w:val="22"/>
                <w:szCs w:val="22"/>
              </w:rPr>
              <w:t>ных</w:t>
            </w:r>
            <w:proofErr w:type="spellEnd"/>
            <w:r w:rsidRPr="006770A5">
              <w:rPr>
                <w:sz w:val="22"/>
                <w:szCs w:val="22"/>
              </w:rPr>
              <w:t xml:space="preserve"> сил</w:t>
            </w:r>
          </w:p>
        </w:tc>
        <w:tc>
          <w:tcPr>
            <w:tcW w:w="42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6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6770A5">
              <w:rPr>
                <w:spacing w:val="-1"/>
                <w:sz w:val="22"/>
                <w:szCs w:val="22"/>
              </w:rPr>
              <w:t>ния</w:t>
            </w:r>
            <w:proofErr w:type="spellEnd"/>
            <w:r w:rsidRPr="006770A5">
              <w:rPr>
                <w:spacing w:val="-1"/>
                <w:sz w:val="22"/>
                <w:szCs w:val="22"/>
              </w:rPr>
              <w:t xml:space="preserve"> боевого знамени воин-</w:t>
            </w:r>
          </w:p>
        </w:tc>
        <w:tc>
          <w:tcPr>
            <w:tcW w:w="28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i/>
                <w:iCs/>
                <w:spacing w:val="-3"/>
                <w:sz w:val="22"/>
                <w:szCs w:val="22"/>
              </w:rPr>
              <w:t xml:space="preserve">Уметь </w:t>
            </w:r>
            <w:r w:rsidRPr="006770A5">
              <w:rPr>
                <w:spacing w:val="-3"/>
                <w:sz w:val="22"/>
                <w:szCs w:val="22"/>
              </w:rPr>
              <w:t xml:space="preserve">осуществлять </w:t>
            </w:r>
            <w:proofErr w:type="spellStart"/>
            <w:r w:rsidRPr="006770A5">
              <w:rPr>
                <w:spacing w:val="-3"/>
                <w:sz w:val="22"/>
                <w:szCs w:val="22"/>
              </w:rPr>
              <w:t>осоз</w:t>
            </w:r>
            <w:proofErr w:type="spellEnd"/>
            <w:r w:rsidRPr="006770A5">
              <w:rPr>
                <w:spacing w:val="-3"/>
                <w:sz w:val="22"/>
                <w:szCs w:val="22"/>
              </w:rPr>
              <w:t>-</w:t>
            </w:r>
          </w:p>
        </w:tc>
        <w:tc>
          <w:tcPr>
            <w:tcW w:w="2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pacing w:val="-5"/>
                <w:sz w:val="22"/>
                <w:szCs w:val="22"/>
              </w:rPr>
              <w:t>организации,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29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Российской</w:t>
            </w:r>
          </w:p>
        </w:tc>
        <w:tc>
          <w:tcPr>
            <w:tcW w:w="42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6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z w:val="22"/>
                <w:szCs w:val="22"/>
              </w:rPr>
              <w:t>ской</w:t>
            </w:r>
            <w:proofErr w:type="spellEnd"/>
            <w:r w:rsidRPr="006770A5">
              <w:rPr>
                <w:sz w:val="22"/>
                <w:szCs w:val="22"/>
              </w:rPr>
              <w:t xml:space="preserve"> части. Порядок вру-</w:t>
            </w:r>
          </w:p>
        </w:tc>
        <w:tc>
          <w:tcPr>
            <w:tcW w:w="28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pacing w:val="-2"/>
                <w:sz w:val="22"/>
                <w:szCs w:val="22"/>
              </w:rPr>
              <w:t>нанное</w:t>
            </w:r>
            <w:proofErr w:type="spellEnd"/>
            <w:r w:rsidRPr="006770A5">
              <w:rPr>
                <w:spacing w:val="-2"/>
                <w:sz w:val="22"/>
                <w:szCs w:val="22"/>
              </w:rPr>
              <w:t xml:space="preserve"> самоопределение</w:t>
            </w:r>
          </w:p>
        </w:tc>
        <w:tc>
          <w:tcPr>
            <w:tcW w:w="2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по теме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770A5">
              <w:rPr>
                <w:spacing w:val="-1"/>
                <w:sz w:val="22"/>
                <w:szCs w:val="22"/>
              </w:rPr>
              <w:t xml:space="preserve">порядок </w:t>
            </w:r>
            <w:proofErr w:type="gramStart"/>
            <w:r w:rsidRPr="006770A5">
              <w:rPr>
                <w:spacing w:val="-1"/>
                <w:sz w:val="22"/>
                <w:szCs w:val="22"/>
              </w:rPr>
              <w:t>про</w:t>
            </w:r>
            <w:proofErr w:type="gramEnd"/>
            <w:r w:rsidRPr="006770A5">
              <w:rPr>
                <w:spacing w:val="-1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546AF6" w:rsidRPr="006770A5" w:rsidTr="008163CF">
        <w:trPr>
          <w:trHeight w:hRule="exact" w:val="161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"/>
                <w:sz w:val="22"/>
                <w:szCs w:val="22"/>
              </w:rPr>
              <w:t>Федерации</w:t>
            </w:r>
          </w:p>
        </w:tc>
        <w:tc>
          <w:tcPr>
            <w:tcW w:w="4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6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6770A5">
              <w:rPr>
                <w:sz w:val="22"/>
                <w:szCs w:val="22"/>
              </w:rPr>
              <w:t>чение</w:t>
            </w:r>
            <w:proofErr w:type="spellEnd"/>
            <w:r w:rsidRPr="006770A5">
              <w:rPr>
                <w:sz w:val="22"/>
                <w:szCs w:val="22"/>
              </w:rPr>
              <w:t xml:space="preserve"> личному составу </w:t>
            </w:r>
            <w:r w:rsidRPr="006770A5">
              <w:rPr>
                <w:spacing w:val="-1"/>
                <w:sz w:val="22"/>
                <w:szCs w:val="22"/>
              </w:rPr>
              <w:t>вооружения и военной тех</w:t>
            </w:r>
            <w:r w:rsidRPr="006770A5">
              <w:rPr>
                <w:spacing w:val="-1"/>
                <w:sz w:val="22"/>
                <w:szCs w:val="22"/>
              </w:rPr>
              <w:softHyphen/>
            </w:r>
            <w:r w:rsidRPr="006770A5">
              <w:rPr>
                <w:sz w:val="22"/>
                <w:szCs w:val="22"/>
              </w:rPr>
              <w:t>ники. Порядок проводов военнослужащих, уволен</w:t>
            </w:r>
            <w:r w:rsidRPr="006770A5">
              <w:rPr>
                <w:sz w:val="22"/>
                <w:szCs w:val="22"/>
              </w:rPr>
              <w:softHyphen/>
              <w:t>ных в запас или отставку</w:t>
            </w:r>
          </w:p>
        </w:tc>
        <w:tc>
          <w:tcPr>
            <w:tcW w:w="283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2"/>
                <w:sz w:val="22"/>
                <w:szCs w:val="22"/>
              </w:rPr>
              <w:t xml:space="preserve">по отношению к военной </w:t>
            </w:r>
            <w:r w:rsidRPr="006770A5">
              <w:rPr>
                <w:sz w:val="22"/>
                <w:szCs w:val="22"/>
              </w:rPr>
              <w:t>службе</w:t>
            </w:r>
          </w:p>
        </w:tc>
        <w:tc>
          <w:tcPr>
            <w:tcW w:w="2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pacing w:val="-10"/>
                <w:sz w:val="22"/>
                <w:szCs w:val="22"/>
              </w:rPr>
              <w:t xml:space="preserve">«Символы </w:t>
            </w:r>
            <w:r w:rsidRPr="006770A5">
              <w:rPr>
                <w:spacing w:val="-2"/>
                <w:sz w:val="22"/>
                <w:szCs w:val="22"/>
              </w:rPr>
              <w:t xml:space="preserve">воинской </w:t>
            </w:r>
            <w:r w:rsidRPr="006770A5">
              <w:rPr>
                <w:sz w:val="22"/>
                <w:szCs w:val="22"/>
              </w:rPr>
              <w:t>чести» (20 мин)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  <w:r w:rsidRPr="006770A5">
              <w:rPr>
                <w:sz w:val="22"/>
                <w:szCs w:val="22"/>
              </w:rPr>
              <w:t>ведения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AF6" w:rsidRPr="006770A5" w:rsidRDefault="00546AF6" w:rsidP="008163C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Pr="006770A5" w:rsidRDefault="00546AF6" w:rsidP="00546AF6">
      <w:pPr>
        <w:rPr>
          <w:sz w:val="22"/>
          <w:szCs w:val="22"/>
        </w:rPr>
      </w:pPr>
    </w:p>
    <w:p w:rsidR="00546AF6" w:rsidRDefault="00546AF6">
      <w:pPr>
        <w:sectPr w:rsidR="00546AF6" w:rsidSect="00546AF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46AF6" w:rsidRPr="006770A5" w:rsidRDefault="00546AF6" w:rsidP="00546AF6">
      <w:pPr>
        <w:shd w:val="clear" w:color="auto" w:fill="FFFFFF"/>
        <w:rPr>
          <w:sz w:val="22"/>
          <w:szCs w:val="22"/>
        </w:rPr>
      </w:pPr>
      <w:r w:rsidRPr="006770A5">
        <w:rPr>
          <w:i/>
          <w:iCs/>
          <w:sz w:val="22"/>
          <w:szCs w:val="22"/>
        </w:rPr>
        <w:lastRenderedPageBreak/>
        <w:t>Учебно-методический компле</w:t>
      </w:r>
      <w:proofErr w:type="gramStart"/>
      <w:r w:rsidRPr="006770A5">
        <w:rPr>
          <w:i/>
          <w:iCs/>
          <w:sz w:val="22"/>
          <w:szCs w:val="22"/>
        </w:rPr>
        <w:t>кт вкл</w:t>
      </w:r>
      <w:proofErr w:type="gramEnd"/>
      <w:r w:rsidRPr="006770A5">
        <w:rPr>
          <w:i/>
          <w:iCs/>
          <w:sz w:val="22"/>
          <w:szCs w:val="22"/>
        </w:rPr>
        <w:t>ючает в себя:</w:t>
      </w:r>
    </w:p>
    <w:p w:rsidR="00546AF6" w:rsidRPr="006770A5" w:rsidRDefault="00546AF6" w:rsidP="00546AF6">
      <w:pPr>
        <w:shd w:val="clear" w:color="auto" w:fill="FFFFFF"/>
        <w:rPr>
          <w:sz w:val="22"/>
          <w:szCs w:val="22"/>
        </w:rPr>
      </w:pPr>
      <w:r w:rsidRPr="006770A5">
        <w:rPr>
          <w:i/>
          <w:iCs/>
          <w:spacing w:val="-8"/>
          <w:sz w:val="22"/>
          <w:szCs w:val="22"/>
        </w:rPr>
        <w:t>Учебник</w:t>
      </w:r>
    </w:p>
    <w:p w:rsidR="00546AF6" w:rsidRPr="006770A5" w:rsidRDefault="00546AF6" w:rsidP="00546AF6">
      <w:pPr>
        <w:shd w:val="clear" w:color="auto" w:fill="FFFFFF"/>
        <w:ind w:firstLine="346"/>
        <w:jc w:val="both"/>
        <w:rPr>
          <w:sz w:val="22"/>
          <w:szCs w:val="22"/>
        </w:rPr>
      </w:pPr>
      <w:r w:rsidRPr="006770A5">
        <w:rPr>
          <w:spacing w:val="-5"/>
          <w:sz w:val="22"/>
          <w:szCs w:val="22"/>
        </w:rPr>
        <w:t>Смирнов, А. Т. Основы безопасности жизнедеятельности</w:t>
      </w:r>
      <w:proofErr w:type="gramStart"/>
      <w:r w:rsidRPr="006770A5">
        <w:rPr>
          <w:spacing w:val="-5"/>
          <w:sz w:val="22"/>
          <w:szCs w:val="22"/>
        </w:rPr>
        <w:t xml:space="preserve"> :</w:t>
      </w:r>
      <w:proofErr w:type="gramEnd"/>
      <w:r w:rsidRPr="006770A5">
        <w:rPr>
          <w:spacing w:val="-5"/>
          <w:sz w:val="22"/>
          <w:szCs w:val="22"/>
        </w:rPr>
        <w:t xml:space="preserve"> учебник для учащихся 10 </w:t>
      </w:r>
      <w:proofErr w:type="spellStart"/>
      <w:r w:rsidRPr="006770A5">
        <w:rPr>
          <w:spacing w:val="-5"/>
          <w:sz w:val="22"/>
          <w:szCs w:val="22"/>
        </w:rPr>
        <w:t>кл</w:t>
      </w:r>
      <w:proofErr w:type="spellEnd"/>
      <w:r w:rsidRPr="006770A5">
        <w:rPr>
          <w:spacing w:val="-5"/>
          <w:sz w:val="22"/>
          <w:szCs w:val="22"/>
        </w:rPr>
        <w:t>. об</w:t>
      </w:r>
      <w:r w:rsidRPr="006770A5">
        <w:rPr>
          <w:spacing w:val="-5"/>
          <w:sz w:val="22"/>
          <w:szCs w:val="22"/>
        </w:rPr>
        <w:softHyphen/>
      </w:r>
      <w:r w:rsidRPr="006770A5">
        <w:rPr>
          <w:spacing w:val="-4"/>
          <w:sz w:val="22"/>
          <w:szCs w:val="22"/>
        </w:rPr>
        <w:t>щеобразовательных учреждений / А. Т. Сми</w:t>
      </w:r>
      <w:r>
        <w:rPr>
          <w:spacing w:val="-4"/>
          <w:sz w:val="22"/>
          <w:szCs w:val="22"/>
        </w:rPr>
        <w:t>рнов, Б.О. Хренников</w:t>
      </w:r>
      <w:r w:rsidRPr="006770A5">
        <w:rPr>
          <w:spacing w:val="-4"/>
          <w:sz w:val="22"/>
          <w:szCs w:val="22"/>
        </w:rPr>
        <w:t xml:space="preserve"> - М. : Просвеще</w:t>
      </w:r>
      <w:r w:rsidRPr="006770A5">
        <w:rPr>
          <w:spacing w:val="-4"/>
          <w:sz w:val="22"/>
          <w:szCs w:val="22"/>
        </w:rPr>
        <w:softHyphen/>
      </w:r>
      <w:r>
        <w:rPr>
          <w:sz w:val="22"/>
          <w:szCs w:val="22"/>
        </w:rPr>
        <w:t>ние, 2012</w:t>
      </w:r>
      <w:r w:rsidRPr="006770A5">
        <w:rPr>
          <w:sz w:val="22"/>
          <w:szCs w:val="22"/>
        </w:rPr>
        <w:t>.</w:t>
      </w:r>
    </w:p>
    <w:p w:rsidR="00D23667" w:rsidRDefault="00D23667"/>
    <w:p w:rsidR="00546AF6" w:rsidRDefault="00546AF6"/>
    <w:p w:rsidR="00546AF6" w:rsidRDefault="00546AF6"/>
    <w:p w:rsidR="00546AF6" w:rsidRDefault="00546AF6"/>
    <w:p w:rsidR="00546AF6" w:rsidRDefault="00546AF6"/>
    <w:p w:rsidR="00546AF6" w:rsidRDefault="00546AF6"/>
    <w:p w:rsidR="00546AF6" w:rsidRDefault="00546AF6"/>
    <w:p w:rsidR="00546AF6" w:rsidRDefault="00546AF6"/>
    <w:p w:rsidR="00546AF6" w:rsidRDefault="00546AF6"/>
    <w:p w:rsidR="00546AF6" w:rsidRDefault="00546AF6"/>
    <w:p w:rsidR="00546AF6" w:rsidRDefault="00546AF6"/>
    <w:p w:rsidR="00546AF6" w:rsidRDefault="00546AF6"/>
    <w:p w:rsidR="00546AF6" w:rsidRDefault="00546AF6"/>
    <w:p w:rsidR="00546AF6" w:rsidRDefault="00546AF6"/>
    <w:p w:rsidR="00546AF6" w:rsidRDefault="00546AF6"/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546AF6" w:rsidRPr="00AB13D1" w:rsidTr="008163CF">
        <w:trPr>
          <w:trHeight w:val="2397"/>
        </w:trPr>
        <w:tc>
          <w:tcPr>
            <w:tcW w:w="3794" w:type="dxa"/>
          </w:tcPr>
          <w:p w:rsidR="00546AF6" w:rsidRPr="00AB13D1" w:rsidRDefault="00546AF6" w:rsidP="008163CF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>СОГЛАСОВАНО</w:t>
            </w:r>
          </w:p>
          <w:p w:rsidR="00546AF6" w:rsidRPr="00AB13D1" w:rsidRDefault="00546AF6" w:rsidP="008163CF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>Протокол заседания методического объединения учителей математики МБОУ СОШ № 16</w:t>
            </w:r>
          </w:p>
          <w:p w:rsidR="00546AF6" w:rsidRPr="00AB13D1" w:rsidRDefault="00546AF6" w:rsidP="008163CF">
            <w:pPr>
              <w:shd w:val="clear" w:color="auto" w:fill="FFFFFF"/>
              <w:ind w:left="79"/>
              <w:jc w:val="center"/>
            </w:pPr>
            <w:r w:rsidRPr="00AB13D1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25.08.2014</w:t>
            </w:r>
            <w:r w:rsidRPr="00AB13D1">
              <w:rPr>
                <w:color w:val="000000"/>
              </w:rPr>
              <w:t xml:space="preserve"> года № 1 </w:t>
            </w:r>
          </w:p>
          <w:p w:rsidR="00546AF6" w:rsidRPr="00AB13D1" w:rsidRDefault="00546AF6" w:rsidP="008163CF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 xml:space="preserve">___________          </w:t>
            </w:r>
            <w:proofErr w:type="spellStart"/>
            <w:r>
              <w:rPr>
                <w:color w:val="000000"/>
              </w:rPr>
              <w:t>Боева</w:t>
            </w:r>
            <w:proofErr w:type="spellEnd"/>
            <w:r>
              <w:rPr>
                <w:color w:val="000000"/>
              </w:rPr>
              <w:t xml:space="preserve"> Л.А.</w:t>
            </w:r>
          </w:p>
          <w:p w:rsidR="00546AF6" w:rsidRPr="00AB13D1" w:rsidRDefault="00546AF6" w:rsidP="008163CF">
            <w:pPr>
              <w:shd w:val="clear" w:color="auto" w:fill="FFFFFF"/>
              <w:ind w:left="79"/>
              <w:rPr>
                <w:color w:val="000000"/>
                <w:highlight w:val="green"/>
              </w:rPr>
            </w:pPr>
          </w:p>
        </w:tc>
        <w:tc>
          <w:tcPr>
            <w:tcW w:w="1701" w:type="dxa"/>
          </w:tcPr>
          <w:p w:rsidR="00546AF6" w:rsidRPr="00AB13D1" w:rsidRDefault="00546AF6" w:rsidP="008163CF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546AF6" w:rsidRPr="00AB13D1" w:rsidRDefault="00546AF6" w:rsidP="008163CF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>СОГЛАСОВАНО</w:t>
            </w:r>
          </w:p>
          <w:p w:rsidR="00546AF6" w:rsidRPr="00AB13D1" w:rsidRDefault="00546AF6" w:rsidP="008163CF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 xml:space="preserve">Заместитель директора по УВР </w:t>
            </w:r>
          </w:p>
          <w:p w:rsidR="00546AF6" w:rsidRPr="00AB13D1" w:rsidRDefault="00546AF6" w:rsidP="008163CF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 xml:space="preserve">_______________     </w:t>
            </w:r>
            <w:proofErr w:type="spellStart"/>
            <w:r>
              <w:rPr>
                <w:color w:val="000000"/>
              </w:rPr>
              <w:t>Е.В.Вострецова</w:t>
            </w:r>
            <w:proofErr w:type="spellEnd"/>
          </w:p>
          <w:p w:rsidR="00546AF6" w:rsidRPr="00AB13D1" w:rsidRDefault="00546AF6" w:rsidP="008163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августа</w:t>
            </w:r>
            <w:r w:rsidRPr="00AB13D1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14</w:t>
            </w:r>
            <w:r w:rsidRPr="00AB13D1">
              <w:rPr>
                <w:color w:val="000000"/>
              </w:rPr>
              <w:t xml:space="preserve">  года</w:t>
            </w:r>
          </w:p>
        </w:tc>
      </w:tr>
    </w:tbl>
    <w:p w:rsidR="00546AF6" w:rsidRDefault="00546AF6"/>
    <w:sectPr w:rsidR="00546AF6" w:rsidSect="00546AF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1D20186C"/>
    <w:multiLevelType w:val="singleLevel"/>
    <w:tmpl w:val="53CE603E"/>
    <w:lvl w:ilvl="0">
      <w:start w:val="1"/>
      <w:numFmt w:val="decimal"/>
      <w:lvlText w:val="%1.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3961F4F"/>
    <w:multiLevelType w:val="hybridMultilevel"/>
    <w:tmpl w:val="7D106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DB75B3"/>
    <w:multiLevelType w:val="singleLevel"/>
    <w:tmpl w:val="3F446F6C"/>
    <w:lvl w:ilvl="0">
      <w:start w:val="8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6">
    <w:nsid w:val="48A36182"/>
    <w:multiLevelType w:val="singleLevel"/>
    <w:tmpl w:val="E6F83C34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7">
    <w:nsid w:val="690C3F30"/>
    <w:multiLevelType w:val="singleLevel"/>
    <w:tmpl w:val="95DE084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8">
    <w:nsid w:val="717E4E77"/>
    <w:multiLevelType w:val="singleLevel"/>
    <w:tmpl w:val="ECFE58FA"/>
    <w:lvl w:ilvl="0">
      <w:start w:val="1"/>
      <w:numFmt w:val="decimal"/>
      <w:lvlText w:val="%1.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9B73A84"/>
    <w:multiLevelType w:val="singleLevel"/>
    <w:tmpl w:val="384C18B4"/>
    <w:lvl w:ilvl="0">
      <w:start w:val="10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8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46AF6"/>
    <w:rsid w:val="00546AF6"/>
    <w:rsid w:val="00D23667"/>
    <w:rsid w:val="00FA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AF6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6AF6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adjustRightInd w:val="0"/>
    </w:pPr>
    <w:rPr>
      <w:rFonts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46A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6AF6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adjustRightInd w:val="0"/>
    </w:pPr>
    <w:rPr>
      <w:rFonts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46A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546AF6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a8">
    <w:name w:val="Подзаголовок Знак"/>
    <w:basedOn w:val="a0"/>
    <w:link w:val="a7"/>
    <w:uiPriority w:val="11"/>
    <w:rsid w:val="00546AF6"/>
    <w:rPr>
      <w:rFonts w:ascii="Cambria" w:eastAsia="Times New Roman" w:hAnsi="Cambria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3790</Words>
  <Characters>21608</Characters>
  <Application>Microsoft Office Word</Application>
  <DocSecurity>0</DocSecurity>
  <Lines>180</Lines>
  <Paragraphs>50</Paragraphs>
  <ScaleCrop>false</ScaleCrop>
  <Company>TOSHIBA</Company>
  <LinksUpToDate>false</LinksUpToDate>
  <CharactersWithSpaces>25348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2014-10-27T08:04:00Z</dcterms:created>
  <dcterms:modified xsi:type="dcterms:W3CDTF">2014-10-27T08:12:00Z</dcterms:modified>
</cp:coreProperties>
</file>